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EE69F2" w14:textId="77777777" w:rsidR="007327EE" w:rsidRDefault="007327EE" w:rsidP="007327EE">
      <w:pPr>
        <w:widowControl/>
        <w:suppressAutoHyphens w:val="0"/>
        <w:autoSpaceDE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lang w:eastAsia="pl-PL"/>
        </w:rPr>
        <w:t>PZ/</w:t>
      </w:r>
      <w:r w:rsidR="00A316DC">
        <w:rPr>
          <w:rFonts w:ascii="Calibri Light" w:hAnsi="Calibri Light" w:cs="Calibri Light"/>
          <w:bCs w:val="0"/>
          <w:sz w:val="22"/>
          <w:szCs w:val="22"/>
          <w:lang w:eastAsia="pl-PL"/>
        </w:rPr>
        <w:t>2</w:t>
      </w:r>
      <w:r w:rsidR="00996401">
        <w:rPr>
          <w:rFonts w:ascii="Calibri Light" w:hAnsi="Calibri Light" w:cs="Calibri Light"/>
          <w:bCs w:val="0"/>
          <w:sz w:val="22"/>
          <w:szCs w:val="22"/>
          <w:lang w:eastAsia="pl-PL"/>
        </w:rPr>
        <w:t>2</w:t>
      </w:r>
      <w:r w:rsidR="002F636D">
        <w:rPr>
          <w:rFonts w:ascii="Calibri Light" w:hAnsi="Calibri Light" w:cs="Calibri Light"/>
          <w:bCs w:val="0"/>
          <w:sz w:val="22"/>
          <w:szCs w:val="22"/>
          <w:lang w:eastAsia="pl-PL"/>
        </w:rPr>
        <w:t>/2026</w:t>
      </w:r>
    </w:p>
    <w:p w14:paraId="7A634C0A" w14:textId="77777777" w:rsidR="00FC5761" w:rsidRPr="007327EE" w:rsidRDefault="00FC5761" w:rsidP="00FC5761">
      <w:pPr>
        <w:shd w:val="clear" w:color="auto" w:fill="FFFFFF"/>
        <w:spacing w:line="360" w:lineRule="auto"/>
        <w:jc w:val="right"/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</w:pPr>
      <w:r w:rsidRPr="007327EE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 xml:space="preserve">Załącznik nr </w:t>
      </w:r>
      <w:r w:rsidR="00996401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>8</w:t>
      </w:r>
      <w:r w:rsidRPr="007327EE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 xml:space="preserve"> do SWZ</w:t>
      </w:r>
    </w:p>
    <w:p w14:paraId="4E6927C0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3326BE01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spacing w:line="360" w:lineRule="auto"/>
        <w:jc w:val="center"/>
        <w:rPr>
          <w:rFonts w:ascii="Calibri Light" w:hAnsi="Calibri Light" w:cs="Calibri Light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sz w:val="22"/>
          <w:szCs w:val="22"/>
          <w:lang w:eastAsia="pl-PL"/>
        </w:rPr>
        <w:t xml:space="preserve">OŚWIADCZENIE </w:t>
      </w:r>
    </w:p>
    <w:p w14:paraId="7053EA40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jc w:val="center"/>
        <w:rPr>
          <w:rFonts w:ascii="Calibri Light" w:hAnsi="Calibri Light" w:cs="Calibri Light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sz w:val="22"/>
          <w:szCs w:val="22"/>
          <w:lang w:eastAsia="pl-PL"/>
        </w:rPr>
        <w:t xml:space="preserve">Wykonawców wspólnie ubiegających się o udzielenie </w:t>
      </w:r>
      <w:r w:rsidR="00C54485">
        <w:rPr>
          <w:rFonts w:ascii="Calibri Light" w:hAnsi="Calibri Light" w:cs="Calibri Light"/>
          <w:sz w:val="22"/>
          <w:szCs w:val="22"/>
          <w:lang w:eastAsia="pl-PL"/>
        </w:rPr>
        <w:t>z</w:t>
      </w:r>
      <w:r w:rsidRPr="00415EB7">
        <w:rPr>
          <w:rFonts w:ascii="Calibri Light" w:hAnsi="Calibri Light" w:cs="Calibri Light"/>
          <w:sz w:val="22"/>
          <w:szCs w:val="22"/>
          <w:lang w:eastAsia="pl-PL"/>
        </w:rPr>
        <w:t xml:space="preserve">amówienia </w:t>
      </w:r>
    </w:p>
    <w:p w14:paraId="5E4E9ACD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jc w:val="center"/>
        <w:rPr>
          <w:rFonts w:ascii="Calibri Light" w:hAnsi="Calibri Light" w:cs="Calibri Light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sz w:val="22"/>
          <w:szCs w:val="22"/>
          <w:lang w:eastAsia="pl-PL"/>
        </w:rPr>
        <w:t xml:space="preserve">składane na podstawie art. 117 ust. 4 ustawy z dnia 11 września 2019 r. Prawo zamówień publicznych </w:t>
      </w:r>
    </w:p>
    <w:p w14:paraId="08958690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jc w:val="center"/>
        <w:rPr>
          <w:rFonts w:ascii="Calibri Light" w:hAnsi="Calibri Light" w:cs="Calibri Light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sz w:val="22"/>
          <w:szCs w:val="22"/>
          <w:lang w:eastAsia="pl-PL"/>
        </w:rPr>
        <w:t>(dalej jako: ustawa Pzp)</w:t>
      </w:r>
    </w:p>
    <w:p w14:paraId="6B57FEDA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jc w:val="center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(należy wypełnić jeśli dotyczy):</w:t>
      </w:r>
    </w:p>
    <w:p w14:paraId="29D8E868" w14:textId="77777777" w:rsidR="00FC5761" w:rsidRPr="00415EB7" w:rsidRDefault="00FC5761" w:rsidP="00FC5761">
      <w:pPr>
        <w:widowControl/>
        <w:suppressAutoHyphens w:val="0"/>
        <w:autoSpaceDE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0158B753" w14:textId="77777777" w:rsidR="00FC5761" w:rsidRPr="00415EB7" w:rsidRDefault="00FC5761" w:rsidP="00FC5761">
      <w:pPr>
        <w:widowControl/>
        <w:suppressAutoHyphens w:val="0"/>
        <w:autoSpaceDE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Cs w:val="0"/>
          <w:sz w:val="22"/>
          <w:szCs w:val="22"/>
          <w:lang w:eastAsia="pl-PL"/>
        </w:rPr>
        <w:t>PODMIOTY W IMIENIU KTÓRYCH SKŁADANE JEST OŚWIADCZENIE:</w:t>
      </w:r>
    </w:p>
    <w:p w14:paraId="437DA0F3" w14:textId="77777777" w:rsidR="00FC5761" w:rsidRPr="00415EB7" w:rsidRDefault="00FC5761" w:rsidP="00FC5761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45947427" w14:textId="77777777" w:rsidR="00FC5761" w:rsidRPr="00415EB7" w:rsidRDefault="00FC5761" w:rsidP="00FC5761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B38D45B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spacing w:line="360" w:lineRule="auto"/>
        <w:jc w:val="center"/>
        <w:rPr>
          <w:rFonts w:ascii="Calibri Light" w:hAnsi="Calibri Light" w:cs="Calibri Light"/>
          <w:b w:val="0"/>
          <w:bCs w:val="0"/>
          <w:i/>
          <w:iCs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>(pełna nazwa firmy, adres, NIP/PESEL, KRS/CEIDG)</w:t>
      </w:r>
    </w:p>
    <w:p w14:paraId="7E379F3D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spacing w:line="360" w:lineRule="auto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Na potrzeby postępowania o udzielenie zamówienia publicznego na:</w:t>
      </w:r>
    </w:p>
    <w:p w14:paraId="65B22EF5" w14:textId="77777777" w:rsidR="0076688C" w:rsidRPr="002B69E1" w:rsidRDefault="0076688C" w:rsidP="0076688C">
      <w:pPr>
        <w:jc w:val="center"/>
        <w:rPr>
          <w:rFonts w:ascii="Calibri Light" w:hAnsi="Calibri Light" w:cs="Calibri Light"/>
          <w:sz w:val="22"/>
          <w:szCs w:val="22"/>
        </w:rPr>
      </w:pPr>
      <w:bookmarkStart w:id="0" w:name="_Hlk132096918"/>
      <w:bookmarkStart w:id="1" w:name="_Hlk103680144"/>
      <w:r w:rsidRPr="002B69E1">
        <w:rPr>
          <w:rFonts w:ascii="Calibri Light" w:hAnsi="Calibri Light" w:cs="Calibri Light"/>
          <w:sz w:val="22"/>
          <w:szCs w:val="22"/>
        </w:rPr>
        <w:t>„</w:t>
      </w:r>
      <w:bookmarkStart w:id="2" w:name="_Hlk85709985"/>
      <w:bookmarkStart w:id="3" w:name="_Hlk164085040"/>
      <w:r w:rsidRPr="002B69E1">
        <w:rPr>
          <w:rFonts w:ascii="Calibri Light" w:hAnsi="Calibri Light" w:cs="Calibri Light"/>
          <w:i/>
          <w:spacing w:val="-7"/>
          <w:sz w:val="22"/>
          <w:szCs w:val="22"/>
        </w:rPr>
        <w:t xml:space="preserve">Dostawa </w:t>
      </w:r>
      <w:bookmarkEnd w:id="2"/>
      <w:bookmarkEnd w:id="3"/>
      <w:r w:rsidRPr="002B69E1">
        <w:rPr>
          <w:rFonts w:ascii="Calibri Light" w:hAnsi="Calibri Light" w:cs="Calibri Light"/>
          <w:i/>
          <w:spacing w:val="-7"/>
          <w:sz w:val="22"/>
          <w:szCs w:val="22"/>
        </w:rPr>
        <w:t>testów, kontrastów…..”</w:t>
      </w:r>
      <w:bookmarkEnd w:id="0"/>
    </w:p>
    <w:bookmarkEnd w:id="1"/>
    <w:p w14:paraId="08921542" w14:textId="77777777" w:rsidR="00FC5761" w:rsidRPr="00415EB7" w:rsidRDefault="00FC5761" w:rsidP="00FC5761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oświadczam, że:</w:t>
      </w:r>
    </w:p>
    <w:p w14:paraId="67463215" w14:textId="77777777" w:rsidR="00FC5761" w:rsidRPr="00415EB7" w:rsidRDefault="00A316DC" w:rsidP="00A316DC">
      <w:pPr>
        <w:widowControl/>
        <w:tabs>
          <w:tab w:val="left" w:pos="9000"/>
        </w:tabs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</w:p>
    <w:p w14:paraId="0AFC36CF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spacing w:line="360" w:lineRule="auto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bookmarkStart w:id="4" w:name="_Hlk78549503"/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Wykonawca: </w:t>
      </w:r>
    </w:p>
    <w:p w14:paraId="08CF5B40" w14:textId="77777777" w:rsidR="00FC5761" w:rsidRPr="00415EB7" w:rsidRDefault="00FC5761" w:rsidP="007C0993">
      <w:pPr>
        <w:widowControl/>
        <w:numPr>
          <w:ilvl w:val="3"/>
          <w:numId w:val="35"/>
        </w:numPr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bookmarkStart w:id="5" w:name="_Hlk79062677"/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…………………………………………………………………………………………………….………………..…..…………</w:t>
      </w:r>
    </w:p>
    <w:p w14:paraId="15EC54A2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ind w:left="709"/>
        <w:jc w:val="both"/>
        <w:rPr>
          <w:rFonts w:ascii="Calibri Light" w:hAnsi="Calibri Light" w:cs="Calibri Light"/>
          <w:b w:val="0"/>
          <w:bCs w:val="0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lang w:eastAsia="pl-PL"/>
        </w:rPr>
        <w:t>(</w:t>
      </w:r>
      <w:r w:rsidRPr="00415EB7">
        <w:rPr>
          <w:rFonts w:ascii="Calibri Light" w:hAnsi="Calibri Light" w:cs="Calibri Light"/>
          <w:b w:val="0"/>
          <w:bCs w:val="0"/>
          <w:szCs w:val="22"/>
        </w:rPr>
        <w:t>pełna nazwa jednego z Wykonawców wspólnie ubiegających się o udzielnie zamówienia np. członka konsorcjum lub wspólnika spółki cywilnej</w:t>
      </w:r>
      <w:r w:rsidRPr="00415EB7">
        <w:rPr>
          <w:rFonts w:ascii="Calibri Light" w:hAnsi="Calibri Light" w:cs="Calibri Light"/>
          <w:b w:val="0"/>
          <w:bCs w:val="0"/>
          <w:lang w:eastAsia="pl-PL"/>
        </w:rPr>
        <w:t xml:space="preserve">, </w:t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>NIP/PESEL, KRS/CEIDG</w:t>
      </w:r>
      <w:r w:rsidRPr="00415EB7">
        <w:rPr>
          <w:rFonts w:ascii="Calibri Light" w:hAnsi="Calibri Light" w:cs="Calibri Light"/>
          <w:b w:val="0"/>
          <w:bCs w:val="0"/>
          <w:lang w:eastAsia="pl-PL"/>
        </w:rPr>
        <w:t>)</w:t>
      </w:r>
    </w:p>
    <w:bookmarkEnd w:id="4"/>
    <w:p w14:paraId="26778F0A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spacing w:line="360" w:lineRule="auto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będzie wykonywał następujący zakres przedmiotu zamówienia*:</w:t>
      </w:r>
    </w:p>
    <w:p w14:paraId="53B73159" w14:textId="4E2F029D" w:rsidR="00FC5761" w:rsidRPr="00415EB7" w:rsidRDefault="00E713BC" w:rsidP="00FC5761">
      <w:pPr>
        <w:widowControl/>
        <w:shd w:val="clear" w:color="auto" w:fill="FFFFFF"/>
        <w:suppressAutoHyphens w:val="0"/>
        <w:autoSpaceDE/>
        <w:spacing w:line="360" w:lineRule="auto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             </w:t>
      </w:r>
      <w:r w:rsidR="00FC5761"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…………………………………….……………………………………</w:t>
      </w:r>
    </w:p>
    <w:bookmarkEnd w:id="5"/>
    <w:p w14:paraId="35ECFE72" w14:textId="77777777" w:rsidR="00FC5761" w:rsidRPr="00415EB7" w:rsidRDefault="00FC5761" w:rsidP="007C0993">
      <w:pPr>
        <w:widowControl/>
        <w:numPr>
          <w:ilvl w:val="3"/>
          <w:numId w:val="35"/>
        </w:numPr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…………………………………………………………………………………………………….………………..…..…………</w:t>
      </w:r>
    </w:p>
    <w:p w14:paraId="5FEA3075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ind w:left="709"/>
        <w:jc w:val="both"/>
        <w:rPr>
          <w:rFonts w:ascii="Calibri Light" w:hAnsi="Calibri Light" w:cs="Calibri Light"/>
          <w:b w:val="0"/>
          <w:bCs w:val="0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lang w:eastAsia="pl-PL"/>
        </w:rPr>
        <w:t>(</w:t>
      </w:r>
      <w:r w:rsidRPr="00415EB7">
        <w:rPr>
          <w:rFonts w:ascii="Calibri Light" w:hAnsi="Calibri Light" w:cs="Calibri Light"/>
          <w:b w:val="0"/>
          <w:bCs w:val="0"/>
          <w:szCs w:val="22"/>
        </w:rPr>
        <w:t>pełna nazwa jednego z Wykonawców wspólnie ubiegających się o udzielnie zamówienia np. członka konsorcjum lub wspólnika spółki cywilnej</w:t>
      </w:r>
      <w:r w:rsidRPr="00415EB7">
        <w:rPr>
          <w:rFonts w:ascii="Calibri Light" w:hAnsi="Calibri Light" w:cs="Calibri Light"/>
          <w:b w:val="0"/>
          <w:bCs w:val="0"/>
          <w:lang w:eastAsia="pl-PL"/>
        </w:rPr>
        <w:t xml:space="preserve">, </w:t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>NIP/PESEL, KRS/CEIDG</w:t>
      </w:r>
      <w:r w:rsidRPr="00415EB7">
        <w:rPr>
          <w:rFonts w:ascii="Calibri Light" w:hAnsi="Calibri Light" w:cs="Calibri Light"/>
          <w:b w:val="0"/>
          <w:bCs w:val="0"/>
          <w:lang w:eastAsia="pl-PL"/>
        </w:rPr>
        <w:t>)</w:t>
      </w:r>
    </w:p>
    <w:p w14:paraId="3651D890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spacing w:line="360" w:lineRule="auto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będzie wykonywał następujący zakres przedmiotu zamówienia*:</w:t>
      </w:r>
    </w:p>
    <w:p w14:paraId="7CEDE0E7" w14:textId="036EDFC6" w:rsidR="00FC5761" w:rsidRPr="00415EB7" w:rsidRDefault="00E713BC" w:rsidP="00FC5761">
      <w:pPr>
        <w:widowControl/>
        <w:shd w:val="clear" w:color="auto" w:fill="FFFFFF"/>
        <w:suppressAutoHyphens w:val="0"/>
        <w:autoSpaceDE/>
        <w:spacing w:line="360" w:lineRule="auto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             </w:t>
      </w:r>
      <w:r w:rsidR="00FC5761"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…………………………………….……………………………………</w:t>
      </w:r>
    </w:p>
    <w:p w14:paraId="4CDA00E4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Oświadczam, że wszystkie informacje podane w powyższych oświadczeniu są aktualne  i zgodne z prawdą.</w:t>
      </w:r>
    </w:p>
    <w:p w14:paraId="62611826" w14:textId="77777777" w:rsidR="00FC5761" w:rsidRPr="00415EB7" w:rsidRDefault="00FC5761" w:rsidP="00FC5761">
      <w:pPr>
        <w:widowControl/>
        <w:suppressAutoHyphens w:val="0"/>
        <w:autoSpaceDE/>
        <w:spacing w:line="360" w:lineRule="auto"/>
        <w:contextualSpacing/>
        <w:jc w:val="both"/>
        <w:rPr>
          <w:rFonts w:ascii="Calibri Light" w:hAnsi="Calibri Light" w:cs="Calibri Light"/>
          <w:b w:val="0"/>
          <w:bCs w:val="0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Cs w:val="22"/>
          <w:lang w:eastAsia="pl-PL"/>
        </w:rPr>
        <w:t>*UWAGA!</w:t>
      </w:r>
    </w:p>
    <w:p w14:paraId="41E8442B" w14:textId="77777777" w:rsidR="00FC5761" w:rsidRPr="00415EB7" w:rsidRDefault="00FC5761" w:rsidP="00FC5761">
      <w:pPr>
        <w:widowControl/>
        <w:suppressAutoHyphens w:val="0"/>
        <w:autoSpaceDE/>
        <w:jc w:val="both"/>
        <w:rPr>
          <w:rFonts w:ascii="Calibri Light" w:hAnsi="Calibri Light" w:cs="Calibri Light"/>
          <w:b w:val="0"/>
          <w:bCs w:val="0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Cs w:val="22"/>
          <w:lang w:eastAsia="pl-PL"/>
        </w:rPr>
        <w:t xml:space="preserve">Należy wskazać które dostawy lub usługi wchodzące w zakres przedmiotu zamówienia wykonają poszczególni Wykonawcy (konsorcjanci lub wspólnicy spółki cywilnej </w:t>
      </w:r>
    </w:p>
    <w:p w14:paraId="068C01B6" w14:textId="77777777" w:rsidR="00FC5761" w:rsidRDefault="00FC5761" w:rsidP="00FC5761">
      <w:pPr>
        <w:widowControl/>
        <w:suppressAutoHyphens w:val="0"/>
        <w:autoSpaceDE/>
        <w:spacing w:line="360" w:lineRule="auto"/>
        <w:jc w:val="both"/>
        <w:rPr>
          <w:rFonts w:ascii="Calibri Light" w:hAnsi="Calibri Light" w:cs="Calibri Light"/>
          <w:b w:val="0"/>
          <w:bCs w:val="0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Cs w:val="22"/>
          <w:lang w:eastAsia="pl-PL"/>
        </w:rPr>
        <w:t>*niepotrzebne skreślić</w:t>
      </w:r>
    </w:p>
    <w:p w14:paraId="442A5FA9" w14:textId="77777777" w:rsidR="002E539A" w:rsidRDefault="002E539A" w:rsidP="00FC5761">
      <w:pPr>
        <w:widowControl/>
        <w:suppressAutoHyphens w:val="0"/>
        <w:autoSpaceDE/>
        <w:spacing w:line="360" w:lineRule="auto"/>
        <w:jc w:val="both"/>
        <w:rPr>
          <w:rFonts w:ascii="Calibri Light" w:hAnsi="Calibri Light" w:cs="Calibri Light"/>
          <w:b w:val="0"/>
          <w:bCs w:val="0"/>
          <w:szCs w:val="22"/>
          <w:lang w:eastAsia="pl-PL"/>
        </w:rPr>
      </w:pPr>
    </w:p>
    <w:p w14:paraId="28A4A73E" w14:textId="77777777" w:rsidR="002E539A" w:rsidRPr="00415EB7" w:rsidRDefault="002E539A" w:rsidP="00FC5761">
      <w:pPr>
        <w:widowControl/>
        <w:suppressAutoHyphens w:val="0"/>
        <w:autoSpaceDE/>
        <w:spacing w:line="360" w:lineRule="auto"/>
        <w:jc w:val="both"/>
        <w:rPr>
          <w:rFonts w:ascii="Calibri Light" w:hAnsi="Calibri Light" w:cs="Calibri Light"/>
          <w:b w:val="0"/>
          <w:bCs w:val="0"/>
          <w:szCs w:val="22"/>
          <w:lang w:eastAsia="pl-PL"/>
        </w:rPr>
      </w:pPr>
    </w:p>
    <w:p w14:paraId="4FB0CEFD" w14:textId="77777777" w:rsidR="00FC5761" w:rsidRDefault="00FC5761" w:rsidP="00FC576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i/>
          <w:iCs/>
          <w:lang w:eastAsia="pl-PL"/>
        </w:rPr>
      </w:pPr>
    </w:p>
    <w:p w14:paraId="4D01951A" w14:textId="77777777" w:rsidR="00FC5761" w:rsidRDefault="00FC5761" w:rsidP="00FC576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i/>
          <w:iCs/>
          <w:lang w:eastAsia="pl-PL"/>
        </w:rPr>
      </w:pPr>
    </w:p>
    <w:p w14:paraId="50C1F470" w14:textId="77777777" w:rsidR="00FC5761" w:rsidRDefault="00FC5761" w:rsidP="00FC576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i/>
          <w:iCs/>
          <w:lang w:eastAsia="pl-PL"/>
        </w:rPr>
      </w:pPr>
    </w:p>
    <w:p w14:paraId="3BCB5F67" w14:textId="77777777" w:rsidR="00FC5761" w:rsidRDefault="00FC5761" w:rsidP="00FC576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i/>
          <w:iCs/>
          <w:lang w:eastAsia="pl-PL"/>
        </w:rPr>
      </w:pPr>
    </w:p>
    <w:p w14:paraId="0417CFC8" w14:textId="77777777" w:rsidR="00FC5761" w:rsidRPr="00415EB7" w:rsidRDefault="00FC5761" w:rsidP="00FC5761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i/>
          <w:iCs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ab/>
      </w:r>
    </w:p>
    <w:p w14:paraId="208AEB93" w14:textId="77777777" w:rsidR="00FC5761" w:rsidRPr="00415EB7" w:rsidRDefault="00FC5761" w:rsidP="00FC5761">
      <w:pPr>
        <w:widowControl/>
        <w:suppressAutoHyphens w:val="0"/>
        <w:autoSpaceDE/>
        <w:ind w:left="4254" w:firstLine="709"/>
        <w:rPr>
          <w:rFonts w:ascii="Calibri Light" w:hAnsi="Calibri Light" w:cs="Calibri Light"/>
          <w:b w:val="0"/>
          <w:bCs w:val="0"/>
          <w:lang w:eastAsia="en-US"/>
        </w:rPr>
      </w:pPr>
      <w:bookmarkStart w:id="6" w:name="_Hlk85712191"/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………………….</w:t>
      </w:r>
      <w:r w:rsidRPr="00415EB7">
        <w:rPr>
          <w:rFonts w:ascii="Calibri Light" w:hAnsi="Calibri Light" w:cs="Calibri Light"/>
          <w:b w:val="0"/>
          <w:bCs w:val="0"/>
          <w:lang w:eastAsia="en-US"/>
        </w:rPr>
        <w:t>……………………………………………………</w:t>
      </w:r>
    </w:p>
    <w:p w14:paraId="0C7C178F" w14:textId="77777777" w:rsidR="00FC5761" w:rsidRDefault="00FC5761" w:rsidP="00FC5761">
      <w:pPr>
        <w:widowControl/>
        <w:suppressAutoHyphens w:val="0"/>
        <w:autoSpaceDE/>
        <w:ind w:left="4964" w:firstLine="708"/>
        <w:rPr>
          <w:rFonts w:ascii="Calibri Light" w:hAnsi="Calibri Light" w:cs="Calibri Light"/>
          <w:b w:val="0"/>
          <w:bCs w:val="0"/>
          <w:sz w:val="16"/>
          <w:szCs w:val="16"/>
        </w:rPr>
      </w:pPr>
      <w:bookmarkStart w:id="7" w:name="_Hlk85711899"/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 xml:space="preserve">podpis elektroniczny kwalifikowany </w:t>
      </w:r>
    </w:p>
    <w:p w14:paraId="0FA0826C" w14:textId="77777777" w:rsidR="00FC5761" w:rsidRPr="00415EB7" w:rsidRDefault="00FC5761" w:rsidP="00FC5761">
      <w:pPr>
        <w:widowControl/>
        <w:suppressAutoHyphens w:val="0"/>
        <w:autoSpaceDE/>
        <w:ind w:left="3540" w:firstLine="708"/>
        <w:rPr>
          <w:rFonts w:ascii="Calibri Light" w:hAnsi="Calibri Light" w:cs="Calibri Light"/>
          <w:b w:val="0"/>
          <w:bCs w:val="0"/>
          <w:sz w:val="16"/>
          <w:szCs w:val="16"/>
        </w:rPr>
      </w:pPr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>osoby/-ób  uprawnionej/-ych do reprezentowania Wykonawcy lub pełnomocnika</w:t>
      </w:r>
    </w:p>
    <w:bookmarkEnd w:id="6"/>
    <w:bookmarkEnd w:id="7"/>
    <w:p w14:paraId="1BB828ED" w14:textId="77777777" w:rsidR="00FC5761" w:rsidRDefault="00FC5761" w:rsidP="003B75EE">
      <w:pPr>
        <w:widowControl/>
        <w:suppressAutoHyphens w:val="0"/>
        <w:autoSpaceDE/>
        <w:jc w:val="right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0306CEB7" w14:textId="77777777" w:rsidR="00FC5761" w:rsidRDefault="00FC5761" w:rsidP="003B75EE">
      <w:pPr>
        <w:widowControl/>
        <w:suppressAutoHyphens w:val="0"/>
        <w:autoSpaceDE/>
        <w:jc w:val="right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3734E1F4" w14:textId="77777777" w:rsidR="00FC5761" w:rsidRDefault="00FC5761" w:rsidP="003B75EE">
      <w:pPr>
        <w:widowControl/>
        <w:suppressAutoHyphens w:val="0"/>
        <w:autoSpaceDE/>
        <w:jc w:val="right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sectPr w:rsidR="00FC5761" w:rsidSect="00E26036">
      <w:footerReference w:type="even" r:id="rId8"/>
      <w:footerReference w:type="default" r:id="rId9"/>
      <w:pgSz w:w="11906" w:h="16838"/>
      <w:pgMar w:top="851" w:right="991" w:bottom="765" w:left="1134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96836" w14:textId="77777777" w:rsidR="00A210F7" w:rsidRDefault="00A210F7">
      <w:r>
        <w:separator/>
      </w:r>
    </w:p>
  </w:endnote>
  <w:endnote w:type="continuationSeparator" w:id="0">
    <w:p w14:paraId="2DBD2EBC" w14:textId="77777777" w:rsidR="00A210F7" w:rsidRDefault="00A2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133CC" w14:textId="77777777" w:rsidR="009B5594" w:rsidRDefault="009B5594" w:rsidP="00A17F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3CFE7C" w14:textId="77777777" w:rsidR="009B5594" w:rsidRDefault="009B5594" w:rsidP="004760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67D4" w14:textId="77777777" w:rsidR="00FC4A6C" w:rsidRPr="00FC4A6C" w:rsidRDefault="00FC4A6C">
    <w:pPr>
      <w:pStyle w:val="Stopka"/>
      <w:jc w:val="right"/>
      <w:rPr>
        <w:rFonts w:ascii="Calibri Light" w:hAnsi="Calibri Light" w:cs="Calibri Light"/>
        <w:b w:val="0"/>
        <w:bCs w:val="0"/>
      </w:rPr>
    </w:pPr>
    <w:r w:rsidRPr="00FC4A6C">
      <w:rPr>
        <w:rFonts w:ascii="Calibri Light" w:hAnsi="Calibri Light" w:cs="Calibri Light"/>
        <w:b w:val="0"/>
        <w:bCs w:val="0"/>
      </w:rPr>
      <w:fldChar w:fldCharType="begin"/>
    </w:r>
    <w:r w:rsidRPr="00FC4A6C">
      <w:rPr>
        <w:rFonts w:ascii="Calibri Light" w:hAnsi="Calibri Light" w:cs="Calibri Light"/>
        <w:b w:val="0"/>
        <w:bCs w:val="0"/>
      </w:rPr>
      <w:instrText>PAGE   \* MERGEFORMAT</w:instrText>
    </w:r>
    <w:r w:rsidRPr="00FC4A6C">
      <w:rPr>
        <w:rFonts w:ascii="Calibri Light" w:hAnsi="Calibri Light" w:cs="Calibri Light"/>
        <w:b w:val="0"/>
        <w:bCs w:val="0"/>
      </w:rPr>
      <w:fldChar w:fldCharType="separate"/>
    </w:r>
    <w:r w:rsidR="00ED6CAE">
      <w:rPr>
        <w:rFonts w:ascii="Calibri Light" w:hAnsi="Calibri Light" w:cs="Calibri Light"/>
        <w:b w:val="0"/>
        <w:bCs w:val="0"/>
        <w:noProof/>
      </w:rPr>
      <w:t>19</w:t>
    </w:r>
    <w:r w:rsidRPr="00FC4A6C">
      <w:rPr>
        <w:rFonts w:ascii="Calibri Light" w:hAnsi="Calibri Light" w:cs="Calibri Light"/>
        <w:b w:val="0"/>
        <w:bCs w:val="0"/>
      </w:rPr>
      <w:fldChar w:fldCharType="end"/>
    </w:r>
  </w:p>
  <w:p w14:paraId="415D11A6" w14:textId="77777777" w:rsidR="009B5594" w:rsidRDefault="009B559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D009F" w14:textId="77777777" w:rsidR="00A210F7" w:rsidRDefault="00A210F7">
      <w:r>
        <w:separator/>
      </w:r>
    </w:p>
  </w:footnote>
  <w:footnote w:type="continuationSeparator" w:id="0">
    <w:p w14:paraId="73BB3814" w14:textId="77777777" w:rsidR="00A210F7" w:rsidRDefault="00A21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714A9DC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eastAsia="Times New Roman" w:hAnsi="Calibri Light" w:cs="Calibri Light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9"/>
      <w:numFmt w:val="upperRoman"/>
      <w:lvlText w:val="%1."/>
      <w:lvlJc w:val="left"/>
      <w:pPr>
        <w:tabs>
          <w:tab w:val="num" w:pos="739"/>
        </w:tabs>
        <w:ind w:left="739" w:hanging="72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upperRoman"/>
      <w:lvlText w:val="%1."/>
      <w:lvlJc w:val="left"/>
      <w:pPr>
        <w:tabs>
          <w:tab w:val="num" w:pos="730"/>
        </w:tabs>
        <w:ind w:left="730" w:hanging="720"/>
      </w:pPr>
    </w:lvl>
    <w:lvl w:ilvl="1">
      <w:start w:val="3"/>
      <w:numFmt w:val="decimal"/>
      <w:lvlText w:val="%1.%2."/>
      <w:lvlJc w:val="left"/>
      <w:pPr>
        <w:tabs>
          <w:tab w:val="num" w:pos="600"/>
        </w:tabs>
        <w:ind w:left="600" w:hanging="420"/>
      </w:p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</w:lvl>
    <w:lvl w:ilvl="3">
      <w:start w:val="1"/>
      <w:numFmt w:val="decimal"/>
      <w:lvlText w:val="%1.%2.%3.%4."/>
      <w:lvlJc w:val="left"/>
      <w:pPr>
        <w:tabs>
          <w:tab w:val="num" w:pos="124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1770"/>
        </w:tabs>
        <w:ind w:left="1770" w:hanging="1080"/>
      </w:pPr>
    </w:lvl>
    <w:lvl w:ilvl="5">
      <w:start w:val="1"/>
      <w:numFmt w:val="decimal"/>
      <w:lvlText w:val="%1.%2.%3.%4.%5.%6."/>
      <w:lvlJc w:val="left"/>
      <w:pPr>
        <w:tabs>
          <w:tab w:val="num" w:pos="1940"/>
        </w:tabs>
        <w:ind w:left="19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470"/>
        </w:tabs>
        <w:ind w:left="24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170"/>
        </w:tabs>
        <w:ind w:left="3170" w:hanging="180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2"/>
    <w:multiLevelType w:val="single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cs="Symbol"/>
      </w:rPr>
    </w:lvl>
  </w:abstractNum>
  <w:abstractNum w:abstractNumId="13" w15:restartNumberingAfterBreak="0">
    <w:nsid w:val="00000015"/>
    <w:multiLevelType w:val="multilevel"/>
    <w:tmpl w:val="0A4C81FA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4" w15:restartNumberingAfterBreak="0">
    <w:nsid w:val="00000018"/>
    <w:multiLevelType w:val="singleLevel"/>
    <w:tmpl w:val="E18093B8"/>
    <w:name w:val="WW8Num40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</w:abstractNum>
  <w:abstractNum w:abstractNumId="15" w15:restartNumberingAfterBreak="0">
    <w:nsid w:val="00000019"/>
    <w:multiLevelType w:val="multilevel"/>
    <w:tmpl w:val="5DC0FE36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color w:val="000000"/>
        <w:spacing w:val="-4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AA4475D6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1090" w:hanging="360"/>
      </w:pPr>
      <w:rPr>
        <w:rFonts w:ascii="Calibri Light" w:eastAsia="Times New Roman" w:hAnsi="Calibri Light" w:cs="Calibri Light"/>
        <w:b w:val="0"/>
        <w:bCs w:val="0"/>
        <w:spacing w:val="-7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10" w:hanging="360"/>
      </w:pPr>
    </w:lvl>
    <w:lvl w:ilvl="2">
      <w:start w:val="9"/>
      <w:numFmt w:val="lowerRoman"/>
      <w:lvlText w:val="%3."/>
      <w:lvlJc w:val="left"/>
      <w:pPr>
        <w:tabs>
          <w:tab w:val="num" w:pos="0"/>
        </w:tabs>
        <w:ind w:left="3070" w:hanging="720"/>
      </w:pPr>
      <w:rPr>
        <w:rFonts w:ascii="Times New Roman" w:hAnsi="Times New Roman" w:cs="Times New Roman" w:hint="default"/>
        <w:b w:val="0"/>
        <w:bCs w:val="0"/>
        <w:spacing w:val="-7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50" w:hanging="180"/>
      </w:pPr>
    </w:lvl>
  </w:abstractNum>
  <w:abstractNum w:abstractNumId="17" w15:restartNumberingAfterBreak="0">
    <w:nsid w:val="0000001D"/>
    <w:multiLevelType w:val="multi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708"/>
        </w:tabs>
        <w:ind w:left="37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1">
      <w:start w:val="5"/>
      <w:numFmt w:val="decimal"/>
      <w:lvlText w:val="%2."/>
      <w:lvlJc w:val="left"/>
      <w:pPr>
        <w:tabs>
          <w:tab w:val="num" w:pos="708"/>
        </w:tabs>
        <w:ind w:left="109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8" w15:restartNumberingAfterBreak="0">
    <w:nsid w:val="0000001F"/>
    <w:multiLevelType w:val="singleLevel"/>
    <w:tmpl w:val="0EC27E9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9" w15:restartNumberingAfterBreak="0">
    <w:nsid w:val="00000032"/>
    <w:multiLevelType w:val="singleLevel"/>
    <w:tmpl w:val="00000032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20" w15:restartNumberingAfterBreak="0">
    <w:nsid w:val="00000038"/>
    <w:multiLevelType w:val="multilevel"/>
    <w:tmpl w:val="00000038"/>
    <w:name w:val="WW8Num56"/>
    <w:lvl w:ilvl="0">
      <w:start w:val="5"/>
      <w:numFmt w:val="decimal"/>
      <w:lvlText w:val="%1."/>
      <w:lvlJc w:val="left"/>
      <w:pPr>
        <w:tabs>
          <w:tab w:val="num" w:pos="708"/>
        </w:tabs>
        <w:ind w:left="234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96E5F4C"/>
    <w:multiLevelType w:val="multilevel"/>
    <w:tmpl w:val="972AC482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color w:val="000000"/>
      </w:rPr>
    </w:lvl>
  </w:abstractNum>
  <w:abstractNum w:abstractNumId="22" w15:restartNumberingAfterBreak="0">
    <w:nsid w:val="11B04369"/>
    <w:multiLevelType w:val="hybridMultilevel"/>
    <w:tmpl w:val="CD18CB6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7B354F3"/>
    <w:multiLevelType w:val="hybridMultilevel"/>
    <w:tmpl w:val="8B1C4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AD4F42"/>
    <w:multiLevelType w:val="multilevel"/>
    <w:tmpl w:val="D904FA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  <w:lang w:val="pl-PL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 w15:restartNumberingAfterBreak="0">
    <w:nsid w:val="18DB3702"/>
    <w:multiLevelType w:val="hybridMultilevel"/>
    <w:tmpl w:val="FA0C50AA"/>
    <w:lvl w:ilvl="0" w:tplc="51D27444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8EF3D54"/>
    <w:multiLevelType w:val="multilevel"/>
    <w:tmpl w:val="57E42F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 w:val="0"/>
      </w:rPr>
    </w:lvl>
  </w:abstractNum>
  <w:abstractNum w:abstractNumId="27" w15:restartNumberingAfterBreak="0">
    <w:nsid w:val="190B67D5"/>
    <w:multiLevelType w:val="multilevel"/>
    <w:tmpl w:val="D7D0C2B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8" w15:restartNumberingAfterBreak="0">
    <w:nsid w:val="19DD7782"/>
    <w:multiLevelType w:val="hybridMultilevel"/>
    <w:tmpl w:val="8550B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AE13DE"/>
    <w:multiLevelType w:val="hybridMultilevel"/>
    <w:tmpl w:val="E1307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1" w15:restartNumberingAfterBreak="0">
    <w:nsid w:val="243F3DEF"/>
    <w:multiLevelType w:val="multilevel"/>
    <w:tmpl w:val="554EE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2" w15:restartNumberingAfterBreak="0">
    <w:nsid w:val="25333DC0"/>
    <w:multiLevelType w:val="hybridMultilevel"/>
    <w:tmpl w:val="C770944A"/>
    <w:lvl w:ilvl="0" w:tplc="BB14751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9E6A1B"/>
    <w:multiLevelType w:val="multilevel"/>
    <w:tmpl w:val="FC04D80A"/>
    <w:styleLink w:val="StylPunktowaneCourierNewZlewej063cmWysunicie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670A15"/>
    <w:multiLevelType w:val="multilevel"/>
    <w:tmpl w:val="16A66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  <w:b w:val="0"/>
      </w:rPr>
    </w:lvl>
  </w:abstractNum>
  <w:abstractNum w:abstractNumId="35" w15:restartNumberingAfterBreak="0">
    <w:nsid w:val="321331F1"/>
    <w:multiLevelType w:val="hybridMultilevel"/>
    <w:tmpl w:val="B252750A"/>
    <w:lvl w:ilvl="0" w:tplc="945E7C3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4E1F2E"/>
    <w:multiLevelType w:val="hybridMultilevel"/>
    <w:tmpl w:val="8A36D260"/>
    <w:name w:val="WW8Num4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3C13A2C"/>
    <w:multiLevelType w:val="hybridMultilevel"/>
    <w:tmpl w:val="A070652A"/>
    <w:lvl w:ilvl="0" w:tplc="5F1415A8">
      <w:start w:val="1"/>
      <w:numFmt w:val="decimal"/>
      <w:lvlText w:val="%1."/>
      <w:lvlJc w:val="left"/>
      <w:pPr>
        <w:ind w:left="644" w:hanging="360"/>
      </w:pPr>
      <w:rPr>
        <w:rFonts w:ascii="Calibri Light" w:hAnsi="Calibri Light" w:cs="Calibri Light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79B7629"/>
    <w:multiLevelType w:val="hybridMultilevel"/>
    <w:tmpl w:val="FBFA6416"/>
    <w:lvl w:ilvl="0" w:tplc="662C357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AF6097"/>
    <w:multiLevelType w:val="multilevel"/>
    <w:tmpl w:val="E30E1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 w15:restartNumberingAfterBreak="0">
    <w:nsid w:val="3B5D2CD4"/>
    <w:multiLevelType w:val="multilevel"/>
    <w:tmpl w:val="E3D039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41" w15:restartNumberingAfterBreak="0">
    <w:nsid w:val="3D453819"/>
    <w:multiLevelType w:val="multilevel"/>
    <w:tmpl w:val="4C548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42" w15:restartNumberingAfterBreak="0">
    <w:nsid w:val="402F7E6A"/>
    <w:multiLevelType w:val="multilevel"/>
    <w:tmpl w:val="92486D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3" w15:restartNumberingAfterBreak="0">
    <w:nsid w:val="40E43B2F"/>
    <w:multiLevelType w:val="hybridMultilevel"/>
    <w:tmpl w:val="4DC2687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424347E5"/>
    <w:multiLevelType w:val="hybridMultilevel"/>
    <w:tmpl w:val="52026E02"/>
    <w:lvl w:ilvl="0" w:tplc="21BEC83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210A02F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color w:val="auto"/>
      </w:rPr>
    </w:lvl>
    <w:lvl w:ilvl="2" w:tplc="ADFE7C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AF06A0"/>
    <w:multiLevelType w:val="hybridMultilevel"/>
    <w:tmpl w:val="461ADD6E"/>
    <w:lvl w:ilvl="0" w:tplc="0C08E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B53663"/>
    <w:multiLevelType w:val="hybridMultilevel"/>
    <w:tmpl w:val="3F5E6D8A"/>
    <w:lvl w:ilvl="0" w:tplc="6136C9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721C02"/>
    <w:multiLevelType w:val="hybridMultilevel"/>
    <w:tmpl w:val="4FA02A82"/>
    <w:lvl w:ilvl="0" w:tplc="561CD32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1C1078"/>
    <w:multiLevelType w:val="multilevel"/>
    <w:tmpl w:val="E6001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9" w15:restartNumberingAfterBreak="0">
    <w:nsid w:val="57540823"/>
    <w:multiLevelType w:val="multilevel"/>
    <w:tmpl w:val="CBFE4DB8"/>
    <w:name w:val="WW8Num36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50" w15:restartNumberingAfterBreak="0">
    <w:nsid w:val="5A0F497B"/>
    <w:multiLevelType w:val="hybridMultilevel"/>
    <w:tmpl w:val="7D5244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A4C57F7"/>
    <w:multiLevelType w:val="multilevel"/>
    <w:tmpl w:val="408482B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2" w15:restartNumberingAfterBreak="0">
    <w:nsid w:val="62F34938"/>
    <w:multiLevelType w:val="hybridMultilevel"/>
    <w:tmpl w:val="747ADB4E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64625BDD"/>
    <w:multiLevelType w:val="hybridMultilevel"/>
    <w:tmpl w:val="0FD2277C"/>
    <w:lvl w:ilvl="0" w:tplc="9C060D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77629C"/>
    <w:multiLevelType w:val="hybridMultilevel"/>
    <w:tmpl w:val="A15E2C2C"/>
    <w:lvl w:ilvl="0" w:tplc="0415000B">
      <w:start w:val="1"/>
      <w:numFmt w:val="bullet"/>
      <w:lvlText w:val=""/>
      <w:lvlJc w:val="left"/>
      <w:pPr>
        <w:ind w:left="19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5" w15:restartNumberingAfterBreak="0">
    <w:nsid w:val="6666150D"/>
    <w:multiLevelType w:val="hybridMultilevel"/>
    <w:tmpl w:val="6208599A"/>
    <w:lvl w:ilvl="0" w:tplc="FF2495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105AAA"/>
    <w:multiLevelType w:val="hybridMultilevel"/>
    <w:tmpl w:val="E4E0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D9003D"/>
    <w:multiLevelType w:val="multilevel"/>
    <w:tmpl w:val="D93C8DB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8" w15:restartNumberingAfterBreak="0">
    <w:nsid w:val="6D9E1CE7"/>
    <w:multiLevelType w:val="multilevel"/>
    <w:tmpl w:val="F4981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Calibri" w:hint="default"/>
        <w:color w:val="000000"/>
      </w:rPr>
    </w:lvl>
  </w:abstractNum>
  <w:abstractNum w:abstractNumId="59" w15:restartNumberingAfterBreak="0">
    <w:nsid w:val="6E8C4B32"/>
    <w:multiLevelType w:val="multilevel"/>
    <w:tmpl w:val="B0BCC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u w:val="none"/>
      </w:rPr>
    </w:lvl>
  </w:abstractNum>
  <w:abstractNum w:abstractNumId="60" w15:restartNumberingAfterBreak="0">
    <w:nsid w:val="719E7B81"/>
    <w:multiLevelType w:val="hybridMultilevel"/>
    <w:tmpl w:val="53A07436"/>
    <w:lvl w:ilvl="0" w:tplc="B88C652A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CF2A3D"/>
    <w:multiLevelType w:val="multilevel"/>
    <w:tmpl w:val="DE749F5C"/>
    <w:lvl w:ilvl="0">
      <w:start w:val="1"/>
      <w:numFmt w:val="decimal"/>
      <w:lvlText w:val="%1."/>
      <w:lvlJc w:val="left"/>
      <w:pPr>
        <w:ind w:left="836" w:hanging="708"/>
      </w:pPr>
      <w:rPr>
        <w:rFonts w:ascii="Calibri Light" w:hAnsi="Calibri Light" w:cs="Calibri Light" w:hint="default"/>
        <w:b w:val="0"/>
        <w:bCs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62" w15:restartNumberingAfterBreak="0">
    <w:nsid w:val="7A5A10A6"/>
    <w:multiLevelType w:val="hybridMultilevel"/>
    <w:tmpl w:val="59103012"/>
    <w:lvl w:ilvl="0" w:tplc="79B82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ED27A5"/>
    <w:multiLevelType w:val="hybridMultilevel"/>
    <w:tmpl w:val="3D9CD240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7D8C3B19"/>
    <w:multiLevelType w:val="multilevel"/>
    <w:tmpl w:val="7FDCA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74388545">
    <w:abstractNumId w:val="0"/>
  </w:num>
  <w:num w:numId="2" w16cid:durableId="1634288799">
    <w:abstractNumId w:val="38"/>
  </w:num>
  <w:num w:numId="3" w16cid:durableId="1474521089">
    <w:abstractNumId w:val="14"/>
  </w:num>
  <w:num w:numId="4" w16cid:durableId="1263418509">
    <w:abstractNumId w:val="35"/>
  </w:num>
  <w:num w:numId="5" w16cid:durableId="954095395">
    <w:abstractNumId w:val="53"/>
  </w:num>
  <w:num w:numId="6" w16cid:durableId="819729702">
    <w:abstractNumId w:val="36"/>
  </w:num>
  <w:num w:numId="7" w16cid:durableId="70857641">
    <w:abstractNumId w:val="64"/>
  </w:num>
  <w:num w:numId="8" w16cid:durableId="240138596">
    <w:abstractNumId w:val="55"/>
  </w:num>
  <w:num w:numId="9" w16cid:durableId="47269683">
    <w:abstractNumId w:val="60"/>
  </w:num>
  <w:num w:numId="10" w16cid:durableId="1105687359">
    <w:abstractNumId w:val="32"/>
  </w:num>
  <w:num w:numId="11" w16cid:durableId="282537081">
    <w:abstractNumId w:val="61"/>
  </w:num>
  <w:num w:numId="12" w16cid:durableId="1420296354">
    <w:abstractNumId w:val="24"/>
  </w:num>
  <w:num w:numId="13" w16cid:durableId="2143575711">
    <w:abstractNumId w:val="56"/>
  </w:num>
  <w:num w:numId="14" w16cid:durableId="1193953237">
    <w:abstractNumId w:val="50"/>
  </w:num>
  <w:num w:numId="15" w16cid:durableId="1861579036">
    <w:abstractNumId w:val="62"/>
  </w:num>
  <w:num w:numId="16" w16cid:durableId="2136020376">
    <w:abstractNumId w:val="25"/>
  </w:num>
  <w:num w:numId="17" w16cid:durableId="516122079">
    <w:abstractNumId w:val="33"/>
  </w:num>
  <w:num w:numId="18" w16cid:durableId="1939941916">
    <w:abstractNumId w:val="37"/>
  </w:num>
  <w:num w:numId="19" w16cid:durableId="593326527">
    <w:abstractNumId w:val="20"/>
  </w:num>
  <w:num w:numId="20" w16cid:durableId="1987053165">
    <w:abstractNumId w:val="48"/>
  </w:num>
  <w:num w:numId="21" w16cid:durableId="576747103">
    <w:abstractNumId w:val="39"/>
  </w:num>
  <w:num w:numId="22" w16cid:durableId="1795365436">
    <w:abstractNumId w:val="34"/>
  </w:num>
  <w:num w:numId="23" w16cid:durableId="368914041">
    <w:abstractNumId w:val="40"/>
  </w:num>
  <w:num w:numId="24" w16cid:durableId="548612710">
    <w:abstractNumId w:val="29"/>
  </w:num>
  <w:num w:numId="25" w16cid:durableId="1039205892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190118">
    <w:abstractNumId w:val="41"/>
  </w:num>
  <w:num w:numId="27" w16cid:durableId="169027942">
    <w:abstractNumId w:val="58"/>
  </w:num>
  <w:num w:numId="28" w16cid:durableId="1531870580">
    <w:abstractNumId w:val="26"/>
  </w:num>
  <w:num w:numId="29" w16cid:durableId="772287014">
    <w:abstractNumId w:val="21"/>
  </w:num>
  <w:num w:numId="30" w16cid:durableId="966741824">
    <w:abstractNumId w:val="31"/>
  </w:num>
  <w:num w:numId="31" w16cid:durableId="573204694">
    <w:abstractNumId w:val="57"/>
  </w:num>
  <w:num w:numId="32" w16cid:durableId="411394101">
    <w:abstractNumId w:val="28"/>
  </w:num>
  <w:num w:numId="33" w16cid:durableId="246892293">
    <w:abstractNumId w:val="54"/>
  </w:num>
  <w:num w:numId="34" w16cid:durableId="1168443395">
    <w:abstractNumId w:val="23"/>
  </w:num>
  <w:num w:numId="35" w16cid:durableId="2133478644">
    <w:abstractNumId w:val="27"/>
  </w:num>
  <w:num w:numId="36" w16cid:durableId="2100633908">
    <w:abstractNumId w:val="30"/>
  </w:num>
  <w:num w:numId="37" w16cid:durableId="157306222">
    <w:abstractNumId w:val="44"/>
  </w:num>
  <w:num w:numId="38" w16cid:durableId="958685854">
    <w:abstractNumId w:val="22"/>
  </w:num>
  <w:num w:numId="39" w16cid:durableId="348259597">
    <w:abstractNumId w:val="42"/>
  </w:num>
  <w:num w:numId="40" w16cid:durableId="1680616513">
    <w:abstractNumId w:val="59"/>
  </w:num>
  <w:num w:numId="41" w16cid:durableId="1975601657">
    <w:abstractNumId w:val="51"/>
  </w:num>
  <w:num w:numId="42" w16cid:durableId="220016830">
    <w:abstractNumId w:val="46"/>
  </w:num>
  <w:num w:numId="43" w16cid:durableId="365758204">
    <w:abstractNumId w:val="43"/>
  </w:num>
  <w:num w:numId="44" w16cid:durableId="510950241">
    <w:abstractNumId w:val="47"/>
  </w:num>
  <w:num w:numId="45" w16cid:durableId="2040886801">
    <w:abstractNumId w:val="45"/>
  </w:num>
  <w:num w:numId="46" w16cid:durableId="1266694726">
    <w:abstractNumId w:val="52"/>
  </w:num>
  <w:num w:numId="47" w16cid:durableId="1015379515">
    <w:abstractNumId w:val="6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15EA"/>
    <w:rsid w:val="000002C9"/>
    <w:rsid w:val="0000111D"/>
    <w:rsid w:val="00001A9E"/>
    <w:rsid w:val="00001C94"/>
    <w:rsid w:val="00002B94"/>
    <w:rsid w:val="00003362"/>
    <w:rsid w:val="000037EC"/>
    <w:rsid w:val="00003BD4"/>
    <w:rsid w:val="0000404C"/>
    <w:rsid w:val="00005A6A"/>
    <w:rsid w:val="00005CAC"/>
    <w:rsid w:val="0000708A"/>
    <w:rsid w:val="00007A44"/>
    <w:rsid w:val="0001016C"/>
    <w:rsid w:val="000110B7"/>
    <w:rsid w:val="0001115A"/>
    <w:rsid w:val="0001164F"/>
    <w:rsid w:val="00011656"/>
    <w:rsid w:val="00012AEE"/>
    <w:rsid w:val="00012E87"/>
    <w:rsid w:val="00014B84"/>
    <w:rsid w:val="00014E82"/>
    <w:rsid w:val="00016C05"/>
    <w:rsid w:val="00016EB2"/>
    <w:rsid w:val="00016F3E"/>
    <w:rsid w:val="00017042"/>
    <w:rsid w:val="00020111"/>
    <w:rsid w:val="00020203"/>
    <w:rsid w:val="000205E7"/>
    <w:rsid w:val="00020980"/>
    <w:rsid w:val="00020E19"/>
    <w:rsid w:val="000225E6"/>
    <w:rsid w:val="00022CC3"/>
    <w:rsid w:val="00025717"/>
    <w:rsid w:val="00025FE2"/>
    <w:rsid w:val="000264BE"/>
    <w:rsid w:val="0002720F"/>
    <w:rsid w:val="000308B5"/>
    <w:rsid w:val="00030A91"/>
    <w:rsid w:val="00030F5D"/>
    <w:rsid w:val="00030FD5"/>
    <w:rsid w:val="0003115B"/>
    <w:rsid w:val="00032C0C"/>
    <w:rsid w:val="00032DA3"/>
    <w:rsid w:val="000334F7"/>
    <w:rsid w:val="00034374"/>
    <w:rsid w:val="0003476D"/>
    <w:rsid w:val="00035073"/>
    <w:rsid w:val="00037F68"/>
    <w:rsid w:val="00040291"/>
    <w:rsid w:val="000407BC"/>
    <w:rsid w:val="00040E69"/>
    <w:rsid w:val="00041516"/>
    <w:rsid w:val="00041CEC"/>
    <w:rsid w:val="000423F5"/>
    <w:rsid w:val="00042D53"/>
    <w:rsid w:val="00043FF4"/>
    <w:rsid w:val="0004416C"/>
    <w:rsid w:val="0004622A"/>
    <w:rsid w:val="00046BD7"/>
    <w:rsid w:val="000478CB"/>
    <w:rsid w:val="000507E1"/>
    <w:rsid w:val="00051A78"/>
    <w:rsid w:val="000535E6"/>
    <w:rsid w:val="00054AA3"/>
    <w:rsid w:val="000550C1"/>
    <w:rsid w:val="000551B0"/>
    <w:rsid w:val="00055200"/>
    <w:rsid w:val="000552E2"/>
    <w:rsid w:val="000574BB"/>
    <w:rsid w:val="00057655"/>
    <w:rsid w:val="00057D30"/>
    <w:rsid w:val="000639AC"/>
    <w:rsid w:val="000639ED"/>
    <w:rsid w:val="000640FD"/>
    <w:rsid w:val="00064F53"/>
    <w:rsid w:val="00067635"/>
    <w:rsid w:val="0007191A"/>
    <w:rsid w:val="00073921"/>
    <w:rsid w:val="00074B1C"/>
    <w:rsid w:val="00074EDF"/>
    <w:rsid w:val="00074FC5"/>
    <w:rsid w:val="00075F5B"/>
    <w:rsid w:val="0007706E"/>
    <w:rsid w:val="0007772C"/>
    <w:rsid w:val="00081AE2"/>
    <w:rsid w:val="00081F68"/>
    <w:rsid w:val="00082A0F"/>
    <w:rsid w:val="00082D1D"/>
    <w:rsid w:val="00083545"/>
    <w:rsid w:val="00083C35"/>
    <w:rsid w:val="00083F37"/>
    <w:rsid w:val="000847B7"/>
    <w:rsid w:val="000874FD"/>
    <w:rsid w:val="00090082"/>
    <w:rsid w:val="00090F52"/>
    <w:rsid w:val="0009233C"/>
    <w:rsid w:val="00093485"/>
    <w:rsid w:val="00094190"/>
    <w:rsid w:val="00094377"/>
    <w:rsid w:val="000946B3"/>
    <w:rsid w:val="00095F81"/>
    <w:rsid w:val="00097134"/>
    <w:rsid w:val="000A16B5"/>
    <w:rsid w:val="000A1DF9"/>
    <w:rsid w:val="000A2997"/>
    <w:rsid w:val="000A3C7A"/>
    <w:rsid w:val="000A584F"/>
    <w:rsid w:val="000A6C8B"/>
    <w:rsid w:val="000A7CCB"/>
    <w:rsid w:val="000B125C"/>
    <w:rsid w:val="000B1A6A"/>
    <w:rsid w:val="000B1C46"/>
    <w:rsid w:val="000B61F5"/>
    <w:rsid w:val="000B67A5"/>
    <w:rsid w:val="000B7AA9"/>
    <w:rsid w:val="000C0047"/>
    <w:rsid w:val="000C06C2"/>
    <w:rsid w:val="000C257F"/>
    <w:rsid w:val="000C5569"/>
    <w:rsid w:val="000C57BA"/>
    <w:rsid w:val="000C787C"/>
    <w:rsid w:val="000D0997"/>
    <w:rsid w:val="000D0A58"/>
    <w:rsid w:val="000D100F"/>
    <w:rsid w:val="000D1E76"/>
    <w:rsid w:val="000D242B"/>
    <w:rsid w:val="000D37B0"/>
    <w:rsid w:val="000D3E92"/>
    <w:rsid w:val="000D6D9D"/>
    <w:rsid w:val="000D7CD6"/>
    <w:rsid w:val="000D7DA3"/>
    <w:rsid w:val="000D7ED9"/>
    <w:rsid w:val="000E16BA"/>
    <w:rsid w:val="000E5D9A"/>
    <w:rsid w:val="000E70B0"/>
    <w:rsid w:val="000F024C"/>
    <w:rsid w:val="000F1160"/>
    <w:rsid w:val="000F1C12"/>
    <w:rsid w:val="000F1C80"/>
    <w:rsid w:val="000F2333"/>
    <w:rsid w:val="000F37CD"/>
    <w:rsid w:val="000F3AEA"/>
    <w:rsid w:val="000F46A0"/>
    <w:rsid w:val="000F499E"/>
    <w:rsid w:val="000F50C7"/>
    <w:rsid w:val="000F549B"/>
    <w:rsid w:val="000F5A56"/>
    <w:rsid w:val="000F6D34"/>
    <w:rsid w:val="000F7A3F"/>
    <w:rsid w:val="000F7E2F"/>
    <w:rsid w:val="000F7F42"/>
    <w:rsid w:val="001012C4"/>
    <w:rsid w:val="00101320"/>
    <w:rsid w:val="001024DC"/>
    <w:rsid w:val="00102543"/>
    <w:rsid w:val="0010325A"/>
    <w:rsid w:val="00104356"/>
    <w:rsid w:val="00104783"/>
    <w:rsid w:val="00106773"/>
    <w:rsid w:val="001073C6"/>
    <w:rsid w:val="00107C57"/>
    <w:rsid w:val="0011037E"/>
    <w:rsid w:val="00111E30"/>
    <w:rsid w:val="00111F57"/>
    <w:rsid w:val="00112F08"/>
    <w:rsid w:val="0011386C"/>
    <w:rsid w:val="00114FFF"/>
    <w:rsid w:val="0011677E"/>
    <w:rsid w:val="00116A7F"/>
    <w:rsid w:val="00120B94"/>
    <w:rsid w:val="00120C7F"/>
    <w:rsid w:val="00120D08"/>
    <w:rsid w:val="00121051"/>
    <w:rsid w:val="00123718"/>
    <w:rsid w:val="00123729"/>
    <w:rsid w:val="00123E40"/>
    <w:rsid w:val="00123FFD"/>
    <w:rsid w:val="0012448A"/>
    <w:rsid w:val="0012596F"/>
    <w:rsid w:val="00127F4F"/>
    <w:rsid w:val="00130D95"/>
    <w:rsid w:val="001310BF"/>
    <w:rsid w:val="001310C6"/>
    <w:rsid w:val="00131187"/>
    <w:rsid w:val="00131737"/>
    <w:rsid w:val="00131806"/>
    <w:rsid w:val="001323F3"/>
    <w:rsid w:val="001345E1"/>
    <w:rsid w:val="0013517C"/>
    <w:rsid w:val="0013660C"/>
    <w:rsid w:val="001431DF"/>
    <w:rsid w:val="001477BF"/>
    <w:rsid w:val="00147C19"/>
    <w:rsid w:val="001501EA"/>
    <w:rsid w:val="00151533"/>
    <w:rsid w:val="00151735"/>
    <w:rsid w:val="001520B6"/>
    <w:rsid w:val="00154A07"/>
    <w:rsid w:val="00156BB8"/>
    <w:rsid w:val="001570A7"/>
    <w:rsid w:val="00157483"/>
    <w:rsid w:val="00157D72"/>
    <w:rsid w:val="00160DC1"/>
    <w:rsid w:val="001610B7"/>
    <w:rsid w:val="00161CD7"/>
    <w:rsid w:val="00162345"/>
    <w:rsid w:val="00163716"/>
    <w:rsid w:val="00163EFE"/>
    <w:rsid w:val="00163F8A"/>
    <w:rsid w:val="00165C5E"/>
    <w:rsid w:val="00166431"/>
    <w:rsid w:val="001673D9"/>
    <w:rsid w:val="00170D90"/>
    <w:rsid w:val="00170F06"/>
    <w:rsid w:val="00170F10"/>
    <w:rsid w:val="00172037"/>
    <w:rsid w:val="001720D9"/>
    <w:rsid w:val="00173364"/>
    <w:rsid w:val="00173570"/>
    <w:rsid w:val="00173CFA"/>
    <w:rsid w:val="00175273"/>
    <w:rsid w:val="00175895"/>
    <w:rsid w:val="00177193"/>
    <w:rsid w:val="001801A1"/>
    <w:rsid w:val="00181477"/>
    <w:rsid w:val="0018486D"/>
    <w:rsid w:val="00185799"/>
    <w:rsid w:val="001915FB"/>
    <w:rsid w:val="001929EE"/>
    <w:rsid w:val="00193FF1"/>
    <w:rsid w:val="00194846"/>
    <w:rsid w:val="00194B99"/>
    <w:rsid w:val="00194BCB"/>
    <w:rsid w:val="00195445"/>
    <w:rsid w:val="00195EC2"/>
    <w:rsid w:val="00196363"/>
    <w:rsid w:val="00196564"/>
    <w:rsid w:val="00196FCE"/>
    <w:rsid w:val="00197D05"/>
    <w:rsid w:val="00197F87"/>
    <w:rsid w:val="001A1466"/>
    <w:rsid w:val="001A17CF"/>
    <w:rsid w:val="001A33BB"/>
    <w:rsid w:val="001A3B49"/>
    <w:rsid w:val="001A4494"/>
    <w:rsid w:val="001A45BE"/>
    <w:rsid w:val="001A5323"/>
    <w:rsid w:val="001B0286"/>
    <w:rsid w:val="001B155D"/>
    <w:rsid w:val="001B2300"/>
    <w:rsid w:val="001B39F8"/>
    <w:rsid w:val="001B42AA"/>
    <w:rsid w:val="001B492B"/>
    <w:rsid w:val="001B5F3F"/>
    <w:rsid w:val="001B7BA0"/>
    <w:rsid w:val="001B7C81"/>
    <w:rsid w:val="001B7E8E"/>
    <w:rsid w:val="001C0DE2"/>
    <w:rsid w:val="001C1301"/>
    <w:rsid w:val="001C1434"/>
    <w:rsid w:val="001C1820"/>
    <w:rsid w:val="001C1E71"/>
    <w:rsid w:val="001C3705"/>
    <w:rsid w:val="001C3D87"/>
    <w:rsid w:val="001C4035"/>
    <w:rsid w:val="001C516D"/>
    <w:rsid w:val="001C5CFC"/>
    <w:rsid w:val="001D2395"/>
    <w:rsid w:val="001D3365"/>
    <w:rsid w:val="001D41F1"/>
    <w:rsid w:val="001D55C2"/>
    <w:rsid w:val="001E1314"/>
    <w:rsid w:val="001E1E29"/>
    <w:rsid w:val="001E22C1"/>
    <w:rsid w:val="001E408D"/>
    <w:rsid w:val="001E41F2"/>
    <w:rsid w:val="001E54B4"/>
    <w:rsid w:val="001E5561"/>
    <w:rsid w:val="001E5A4A"/>
    <w:rsid w:val="001E5DAD"/>
    <w:rsid w:val="001E5ED1"/>
    <w:rsid w:val="001E6B22"/>
    <w:rsid w:val="001E733C"/>
    <w:rsid w:val="001F1D89"/>
    <w:rsid w:val="001F27BA"/>
    <w:rsid w:val="001F3077"/>
    <w:rsid w:val="001F476C"/>
    <w:rsid w:val="001F5D44"/>
    <w:rsid w:val="001F6216"/>
    <w:rsid w:val="001F6D3D"/>
    <w:rsid w:val="001F71ED"/>
    <w:rsid w:val="0020060E"/>
    <w:rsid w:val="00203BD3"/>
    <w:rsid w:val="00204767"/>
    <w:rsid w:val="00204795"/>
    <w:rsid w:val="00204B3E"/>
    <w:rsid w:val="00204FDB"/>
    <w:rsid w:val="002059A3"/>
    <w:rsid w:val="00205DC8"/>
    <w:rsid w:val="002071B7"/>
    <w:rsid w:val="00211191"/>
    <w:rsid w:val="00211983"/>
    <w:rsid w:val="002119F5"/>
    <w:rsid w:val="00212B00"/>
    <w:rsid w:val="00213A1E"/>
    <w:rsid w:val="00214F6C"/>
    <w:rsid w:val="00216DD0"/>
    <w:rsid w:val="00217F18"/>
    <w:rsid w:val="00221CBF"/>
    <w:rsid w:val="00222418"/>
    <w:rsid w:val="00222C38"/>
    <w:rsid w:val="00223744"/>
    <w:rsid w:val="0022480D"/>
    <w:rsid w:val="00224B9D"/>
    <w:rsid w:val="00225BD2"/>
    <w:rsid w:val="002260B9"/>
    <w:rsid w:val="00226625"/>
    <w:rsid w:val="002272FC"/>
    <w:rsid w:val="00227780"/>
    <w:rsid w:val="00230626"/>
    <w:rsid w:val="00230B99"/>
    <w:rsid w:val="00232BF5"/>
    <w:rsid w:val="00234A1B"/>
    <w:rsid w:val="00235CED"/>
    <w:rsid w:val="00236DD3"/>
    <w:rsid w:val="00237B81"/>
    <w:rsid w:val="00240F6A"/>
    <w:rsid w:val="0024312D"/>
    <w:rsid w:val="002433CE"/>
    <w:rsid w:val="002441DF"/>
    <w:rsid w:val="00244B78"/>
    <w:rsid w:val="00244ECE"/>
    <w:rsid w:val="00244EF4"/>
    <w:rsid w:val="00247ECF"/>
    <w:rsid w:val="00247EDC"/>
    <w:rsid w:val="00247F81"/>
    <w:rsid w:val="00250412"/>
    <w:rsid w:val="00251697"/>
    <w:rsid w:val="002534FC"/>
    <w:rsid w:val="00254396"/>
    <w:rsid w:val="002543C5"/>
    <w:rsid w:val="00254451"/>
    <w:rsid w:val="00254DCF"/>
    <w:rsid w:val="00256AB8"/>
    <w:rsid w:val="00257335"/>
    <w:rsid w:val="00260409"/>
    <w:rsid w:val="002606A4"/>
    <w:rsid w:val="00261F0A"/>
    <w:rsid w:val="00264977"/>
    <w:rsid w:val="00265146"/>
    <w:rsid w:val="00265B8F"/>
    <w:rsid w:val="0026614E"/>
    <w:rsid w:val="002661A5"/>
    <w:rsid w:val="00267936"/>
    <w:rsid w:val="0027109F"/>
    <w:rsid w:val="00273201"/>
    <w:rsid w:val="0027635F"/>
    <w:rsid w:val="00277206"/>
    <w:rsid w:val="00277B50"/>
    <w:rsid w:val="002814EA"/>
    <w:rsid w:val="00281D31"/>
    <w:rsid w:val="002825F4"/>
    <w:rsid w:val="00282D40"/>
    <w:rsid w:val="00283615"/>
    <w:rsid w:val="002836C2"/>
    <w:rsid w:val="0028425A"/>
    <w:rsid w:val="00284969"/>
    <w:rsid w:val="00284E4C"/>
    <w:rsid w:val="00285117"/>
    <w:rsid w:val="0028520B"/>
    <w:rsid w:val="00285715"/>
    <w:rsid w:val="0028580E"/>
    <w:rsid w:val="00285CAF"/>
    <w:rsid w:val="00287C7F"/>
    <w:rsid w:val="00290F55"/>
    <w:rsid w:val="00292723"/>
    <w:rsid w:val="002947A0"/>
    <w:rsid w:val="0029615A"/>
    <w:rsid w:val="0029646A"/>
    <w:rsid w:val="00297075"/>
    <w:rsid w:val="00297790"/>
    <w:rsid w:val="00297B28"/>
    <w:rsid w:val="002A0C3C"/>
    <w:rsid w:val="002A16B9"/>
    <w:rsid w:val="002A4475"/>
    <w:rsid w:val="002A6DF4"/>
    <w:rsid w:val="002A7845"/>
    <w:rsid w:val="002A7B46"/>
    <w:rsid w:val="002B1731"/>
    <w:rsid w:val="002B1778"/>
    <w:rsid w:val="002B25AB"/>
    <w:rsid w:val="002B3727"/>
    <w:rsid w:val="002B45F6"/>
    <w:rsid w:val="002B50B0"/>
    <w:rsid w:val="002B53FD"/>
    <w:rsid w:val="002B64BD"/>
    <w:rsid w:val="002B6721"/>
    <w:rsid w:val="002B71AC"/>
    <w:rsid w:val="002B75A4"/>
    <w:rsid w:val="002B7EB1"/>
    <w:rsid w:val="002C08E6"/>
    <w:rsid w:val="002C1D2B"/>
    <w:rsid w:val="002C2297"/>
    <w:rsid w:val="002C3B8B"/>
    <w:rsid w:val="002C414B"/>
    <w:rsid w:val="002C4EC1"/>
    <w:rsid w:val="002C5437"/>
    <w:rsid w:val="002C5A3C"/>
    <w:rsid w:val="002C5E5C"/>
    <w:rsid w:val="002C768D"/>
    <w:rsid w:val="002D0EFD"/>
    <w:rsid w:val="002D0F9F"/>
    <w:rsid w:val="002D0FB9"/>
    <w:rsid w:val="002D1461"/>
    <w:rsid w:val="002D377D"/>
    <w:rsid w:val="002D7A96"/>
    <w:rsid w:val="002D7AD9"/>
    <w:rsid w:val="002D7D36"/>
    <w:rsid w:val="002E0098"/>
    <w:rsid w:val="002E0407"/>
    <w:rsid w:val="002E132A"/>
    <w:rsid w:val="002E2AA4"/>
    <w:rsid w:val="002E328A"/>
    <w:rsid w:val="002E364B"/>
    <w:rsid w:val="002E376F"/>
    <w:rsid w:val="002E48B5"/>
    <w:rsid w:val="002E4A20"/>
    <w:rsid w:val="002E5258"/>
    <w:rsid w:val="002E539A"/>
    <w:rsid w:val="002E5933"/>
    <w:rsid w:val="002E6491"/>
    <w:rsid w:val="002E6638"/>
    <w:rsid w:val="002E707C"/>
    <w:rsid w:val="002F07B6"/>
    <w:rsid w:val="002F0EF5"/>
    <w:rsid w:val="002F1597"/>
    <w:rsid w:val="002F1F44"/>
    <w:rsid w:val="002F27D9"/>
    <w:rsid w:val="002F38B1"/>
    <w:rsid w:val="002F3C9D"/>
    <w:rsid w:val="002F3DE4"/>
    <w:rsid w:val="002F5ACD"/>
    <w:rsid w:val="002F5EA3"/>
    <w:rsid w:val="002F636D"/>
    <w:rsid w:val="002F7799"/>
    <w:rsid w:val="00300EBC"/>
    <w:rsid w:val="00301397"/>
    <w:rsid w:val="003019AB"/>
    <w:rsid w:val="00303537"/>
    <w:rsid w:val="003044E5"/>
    <w:rsid w:val="00304C17"/>
    <w:rsid w:val="00305E73"/>
    <w:rsid w:val="003066D5"/>
    <w:rsid w:val="00306A78"/>
    <w:rsid w:val="00306FBC"/>
    <w:rsid w:val="003102E9"/>
    <w:rsid w:val="00310384"/>
    <w:rsid w:val="00310932"/>
    <w:rsid w:val="00311AB9"/>
    <w:rsid w:val="00311D3E"/>
    <w:rsid w:val="00311ED9"/>
    <w:rsid w:val="003152C9"/>
    <w:rsid w:val="00315DB4"/>
    <w:rsid w:val="003166F4"/>
    <w:rsid w:val="00316D6C"/>
    <w:rsid w:val="00316F36"/>
    <w:rsid w:val="00317643"/>
    <w:rsid w:val="00317B41"/>
    <w:rsid w:val="003200C6"/>
    <w:rsid w:val="00320E2B"/>
    <w:rsid w:val="00323251"/>
    <w:rsid w:val="003240FC"/>
    <w:rsid w:val="00325270"/>
    <w:rsid w:val="003252DA"/>
    <w:rsid w:val="00325EBD"/>
    <w:rsid w:val="00326C46"/>
    <w:rsid w:val="00326DF7"/>
    <w:rsid w:val="0032727E"/>
    <w:rsid w:val="003279F1"/>
    <w:rsid w:val="00330C9A"/>
    <w:rsid w:val="0033132D"/>
    <w:rsid w:val="00331717"/>
    <w:rsid w:val="00331B4C"/>
    <w:rsid w:val="003320C1"/>
    <w:rsid w:val="00332C22"/>
    <w:rsid w:val="00333BB3"/>
    <w:rsid w:val="003353AE"/>
    <w:rsid w:val="00335478"/>
    <w:rsid w:val="003355EF"/>
    <w:rsid w:val="00335B2F"/>
    <w:rsid w:val="00336056"/>
    <w:rsid w:val="00336732"/>
    <w:rsid w:val="0033694B"/>
    <w:rsid w:val="00336CC7"/>
    <w:rsid w:val="00340A21"/>
    <w:rsid w:val="00340EBB"/>
    <w:rsid w:val="003411E5"/>
    <w:rsid w:val="0034378D"/>
    <w:rsid w:val="00344531"/>
    <w:rsid w:val="00344951"/>
    <w:rsid w:val="00344F66"/>
    <w:rsid w:val="003452F2"/>
    <w:rsid w:val="00345D9A"/>
    <w:rsid w:val="0034635F"/>
    <w:rsid w:val="0034638C"/>
    <w:rsid w:val="00347DFB"/>
    <w:rsid w:val="00350144"/>
    <w:rsid w:val="00352B4C"/>
    <w:rsid w:val="00353187"/>
    <w:rsid w:val="00353431"/>
    <w:rsid w:val="00355DA7"/>
    <w:rsid w:val="00360150"/>
    <w:rsid w:val="00360AE7"/>
    <w:rsid w:val="003615B1"/>
    <w:rsid w:val="00361C91"/>
    <w:rsid w:val="0036346A"/>
    <w:rsid w:val="00364335"/>
    <w:rsid w:val="00365499"/>
    <w:rsid w:val="003659AD"/>
    <w:rsid w:val="003663DF"/>
    <w:rsid w:val="00367F93"/>
    <w:rsid w:val="003703BB"/>
    <w:rsid w:val="0037151B"/>
    <w:rsid w:val="00373396"/>
    <w:rsid w:val="00373535"/>
    <w:rsid w:val="00373D88"/>
    <w:rsid w:val="003759BC"/>
    <w:rsid w:val="00375A4B"/>
    <w:rsid w:val="003766FD"/>
    <w:rsid w:val="00380AD6"/>
    <w:rsid w:val="00381615"/>
    <w:rsid w:val="00381828"/>
    <w:rsid w:val="00381D4D"/>
    <w:rsid w:val="00382986"/>
    <w:rsid w:val="00383B86"/>
    <w:rsid w:val="00383E2B"/>
    <w:rsid w:val="003844DC"/>
    <w:rsid w:val="00384B06"/>
    <w:rsid w:val="00385428"/>
    <w:rsid w:val="00385C40"/>
    <w:rsid w:val="003867E3"/>
    <w:rsid w:val="00386A9B"/>
    <w:rsid w:val="003910EB"/>
    <w:rsid w:val="00391251"/>
    <w:rsid w:val="0039229B"/>
    <w:rsid w:val="00392BA7"/>
    <w:rsid w:val="00392D4A"/>
    <w:rsid w:val="003951E0"/>
    <w:rsid w:val="003953DC"/>
    <w:rsid w:val="00395D35"/>
    <w:rsid w:val="0039748B"/>
    <w:rsid w:val="003A0CE1"/>
    <w:rsid w:val="003A0D04"/>
    <w:rsid w:val="003A1555"/>
    <w:rsid w:val="003A15C0"/>
    <w:rsid w:val="003A3596"/>
    <w:rsid w:val="003A5032"/>
    <w:rsid w:val="003A5F4B"/>
    <w:rsid w:val="003A6843"/>
    <w:rsid w:val="003A6AEF"/>
    <w:rsid w:val="003B020E"/>
    <w:rsid w:val="003B0513"/>
    <w:rsid w:val="003B0C41"/>
    <w:rsid w:val="003B16E4"/>
    <w:rsid w:val="003B2C06"/>
    <w:rsid w:val="003B31EE"/>
    <w:rsid w:val="003B380C"/>
    <w:rsid w:val="003B3E66"/>
    <w:rsid w:val="003B50FC"/>
    <w:rsid w:val="003B537E"/>
    <w:rsid w:val="003B6575"/>
    <w:rsid w:val="003B75A9"/>
    <w:rsid w:val="003B75EE"/>
    <w:rsid w:val="003C0388"/>
    <w:rsid w:val="003C075E"/>
    <w:rsid w:val="003C0AC3"/>
    <w:rsid w:val="003C186A"/>
    <w:rsid w:val="003C1DE2"/>
    <w:rsid w:val="003C2A9A"/>
    <w:rsid w:val="003C4C06"/>
    <w:rsid w:val="003C4E18"/>
    <w:rsid w:val="003C541E"/>
    <w:rsid w:val="003C67E0"/>
    <w:rsid w:val="003C67E8"/>
    <w:rsid w:val="003D128B"/>
    <w:rsid w:val="003D262B"/>
    <w:rsid w:val="003D26ED"/>
    <w:rsid w:val="003D3549"/>
    <w:rsid w:val="003D3D4D"/>
    <w:rsid w:val="003D3D90"/>
    <w:rsid w:val="003D486D"/>
    <w:rsid w:val="003D5C09"/>
    <w:rsid w:val="003D5FEA"/>
    <w:rsid w:val="003E08EB"/>
    <w:rsid w:val="003E0DCA"/>
    <w:rsid w:val="003E3115"/>
    <w:rsid w:val="003E4BFC"/>
    <w:rsid w:val="003E4F6F"/>
    <w:rsid w:val="003E548B"/>
    <w:rsid w:val="003E6475"/>
    <w:rsid w:val="003E7619"/>
    <w:rsid w:val="003F0560"/>
    <w:rsid w:val="003F0655"/>
    <w:rsid w:val="003F0D13"/>
    <w:rsid w:val="003F1299"/>
    <w:rsid w:val="003F1EA0"/>
    <w:rsid w:val="003F22F5"/>
    <w:rsid w:val="003F2498"/>
    <w:rsid w:val="003F35D1"/>
    <w:rsid w:val="003F51EF"/>
    <w:rsid w:val="003F601D"/>
    <w:rsid w:val="003F64B0"/>
    <w:rsid w:val="003F64E8"/>
    <w:rsid w:val="003F6D56"/>
    <w:rsid w:val="003F7B86"/>
    <w:rsid w:val="00400584"/>
    <w:rsid w:val="00400F74"/>
    <w:rsid w:val="00403065"/>
    <w:rsid w:val="0040312C"/>
    <w:rsid w:val="004036A9"/>
    <w:rsid w:val="004045CF"/>
    <w:rsid w:val="00404920"/>
    <w:rsid w:val="0040686E"/>
    <w:rsid w:val="004072B0"/>
    <w:rsid w:val="004075C6"/>
    <w:rsid w:val="00411C64"/>
    <w:rsid w:val="00413080"/>
    <w:rsid w:val="004142CA"/>
    <w:rsid w:val="00414FD8"/>
    <w:rsid w:val="0041650B"/>
    <w:rsid w:val="00421666"/>
    <w:rsid w:val="004216A8"/>
    <w:rsid w:val="00421969"/>
    <w:rsid w:val="00422F44"/>
    <w:rsid w:val="00423141"/>
    <w:rsid w:val="004244A8"/>
    <w:rsid w:val="00424A60"/>
    <w:rsid w:val="00424A78"/>
    <w:rsid w:val="00425909"/>
    <w:rsid w:val="00426655"/>
    <w:rsid w:val="00426A71"/>
    <w:rsid w:val="004271EE"/>
    <w:rsid w:val="004321B0"/>
    <w:rsid w:val="00432B02"/>
    <w:rsid w:val="00433696"/>
    <w:rsid w:val="00433C23"/>
    <w:rsid w:val="004346C7"/>
    <w:rsid w:val="00434AA8"/>
    <w:rsid w:val="004352B9"/>
    <w:rsid w:val="00435B2F"/>
    <w:rsid w:val="00436C38"/>
    <w:rsid w:val="00437082"/>
    <w:rsid w:val="0044035F"/>
    <w:rsid w:val="00440415"/>
    <w:rsid w:val="00440BF6"/>
    <w:rsid w:val="00443277"/>
    <w:rsid w:val="00443C72"/>
    <w:rsid w:val="0044468E"/>
    <w:rsid w:val="00444D4E"/>
    <w:rsid w:val="004461DD"/>
    <w:rsid w:val="00450637"/>
    <w:rsid w:val="00451B2A"/>
    <w:rsid w:val="00452408"/>
    <w:rsid w:val="00452529"/>
    <w:rsid w:val="00454C0C"/>
    <w:rsid w:val="0045513D"/>
    <w:rsid w:val="004569D8"/>
    <w:rsid w:val="0045793C"/>
    <w:rsid w:val="00460E03"/>
    <w:rsid w:val="00460FA9"/>
    <w:rsid w:val="00461B5C"/>
    <w:rsid w:val="00461EAB"/>
    <w:rsid w:val="00462CBE"/>
    <w:rsid w:val="00462D44"/>
    <w:rsid w:val="00462E92"/>
    <w:rsid w:val="00464013"/>
    <w:rsid w:val="00464389"/>
    <w:rsid w:val="0046554D"/>
    <w:rsid w:val="00466511"/>
    <w:rsid w:val="00467309"/>
    <w:rsid w:val="00467BA0"/>
    <w:rsid w:val="0047009F"/>
    <w:rsid w:val="00470301"/>
    <w:rsid w:val="004704B4"/>
    <w:rsid w:val="00471689"/>
    <w:rsid w:val="004729CD"/>
    <w:rsid w:val="004734DA"/>
    <w:rsid w:val="00475C79"/>
    <w:rsid w:val="0047608B"/>
    <w:rsid w:val="00476E34"/>
    <w:rsid w:val="0047789F"/>
    <w:rsid w:val="00477CDB"/>
    <w:rsid w:val="00477EE5"/>
    <w:rsid w:val="00481D75"/>
    <w:rsid w:val="0048387D"/>
    <w:rsid w:val="00484688"/>
    <w:rsid w:val="004867DD"/>
    <w:rsid w:val="00486832"/>
    <w:rsid w:val="004869EE"/>
    <w:rsid w:val="00490701"/>
    <w:rsid w:val="00491F44"/>
    <w:rsid w:val="00493A0F"/>
    <w:rsid w:val="00495543"/>
    <w:rsid w:val="00497830"/>
    <w:rsid w:val="004A0557"/>
    <w:rsid w:val="004A06C0"/>
    <w:rsid w:val="004A0A53"/>
    <w:rsid w:val="004A0BC1"/>
    <w:rsid w:val="004A1037"/>
    <w:rsid w:val="004A103E"/>
    <w:rsid w:val="004A12E2"/>
    <w:rsid w:val="004A49D9"/>
    <w:rsid w:val="004A7145"/>
    <w:rsid w:val="004B0097"/>
    <w:rsid w:val="004B0913"/>
    <w:rsid w:val="004B098D"/>
    <w:rsid w:val="004B0B3D"/>
    <w:rsid w:val="004B0B6D"/>
    <w:rsid w:val="004B3D7A"/>
    <w:rsid w:val="004B404D"/>
    <w:rsid w:val="004B4CB4"/>
    <w:rsid w:val="004B4DEF"/>
    <w:rsid w:val="004B57B0"/>
    <w:rsid w:val="004C122A"/>
    <w:rsid w:val="004C15B5"/>
    <w:rsid w:val="004C2337"/>
    <w:rsid w:val="004C234C"/>
    <w:rsid w:val="004C24A7"/>
    <w:rsid w:val="004C3BAC"/>
    <w:rsid w:val="004C472E"/>
    <w:rsid w:val="004C48B3"/>
    <w:rsid w:val="004C675C"/>
    <w:rsid w:val="004C7A6C"/>
    <w:rsid w:val="004D1394"/>
    <w:rsid w:val="004D16B9"/>
    <w:rsid w:val="004D17A1"/>
    <w:rsid w:val="004D1D93"/>
    <w:rsid w:val="004D25F1"/>
    <w:rsid w:val="004D2A22"/>
    <w:rsid w:val="004D3717"/>
    <w:rsid w:val="004D565E"/>
    <w:rsid w:val="004D65EC"/>
    <w:rsid w:val="004D676C"/>
    <w:rsid w:val="004D6967"/>
    <w:rsid w:val="004D71FF"/>
    <w:rsid w:val="004E0044"/>
    <w:rsid w:val="004E1866"/>
    <w:rsid w:val="004E18F2"/>
    <w:rsid w:val="004E2405"/>
    <w:rsid w:val="004E2443"/>
    <w:rsid w:val="004E28B5"/>
    <w:rsid w:val="004E3172"/>
    <w:rsid w:val="004E41F3"/>
    <w:rsid w:val="004E42F2"/>
    <w:rsid w:val="004E5BB9"/>
    <w:rsid w:val="004E74D0"/>
    <w:rsid w:val="004F0401"/>
    <w:rsid w:val="004F1C03"/>
    <w:rsid w:val="004F3B93"/>
    <w:rsid w:val="004F44E5"/>
    <w:rsid w:val="004F47DB"/>
    <w:rsid w:val="004F5A98"/>
    <w:rsid w:val="004F6042"/>
    <w:rsid w:val="004F7199"/>
    <w:rsid w:val="004F7CF3"/>
    <w:rsid w:val="00501FCE"/>
    <w:rsid w:val="00502830"/>
    <w:rsid w:val="00502A6F"/>
    <w:rsid w:val="00502B9C"/>
    <w:rsid w:val="005031B8"/>
    <w:rsid w:val="005032CF"/>
    <w:rsid w:val="005038B2"/>
    <w:rsid w:val="00503EDF"/>
    <w:rsid w:val="005048DC"/>
    <w:rsid w:val="0050615A"/>
    <w:rsid w:val="00506760"/>
    <w:rsid w:val="00506CC9"/>
    <w:rsid w:val="005075AA"/>
    <w:rsid w:val="005103DD"/>
    <w:rsid w:val="005117B8"/>
    <w:rsid w:val="005121EB"/>
    <w:rsid w:val="00512373"/>
    <w:rsid w:val="0051394F"/>
    <w:rsid w:val="00514C0F"/>
    <w:rsid w:val="0051516E"/>
    <w:rsid w:val="0051755E"/>
    <w:rsid w:val="00520CDB"/>
    <w:rsid w:val="00521B9D"/>
    <w:rsid w:val="005221F6"/>
    <w:rsid w:val="0052265A"/>
    <w:rsid w:val="00523645"/>
    <w:rsid w:val="00523B29"/>
    <w:rsid w:val="00523DF6"/>
    <w:rsid w:val="00524ACC"/>
    <w:rsid w:val="00525E42"/>
    <w:rsid w:val="00526285"/>
    <w:rsid w:val="00527525"/>
    <w:rsid w:val="0053308C"/>
    <w:rsid w:val="00533A95"/>
    <w:rsid w:val="00533F74"/>
    <w:rsid w:val="005349E3"/>
    <w:rsid w:val="005374FC"/>
    <w:rsid w:val="0053778F"/>
    <w:rsid w:val="0053779F"/>
    <w:rsid w:val="005377E2"/>
    <w:rsid w:val="00537BEB"/>
    <w:rsid w:val="00541758"/>
    <w:rsid w:val="0054215B"/>
    <w:rsid w:val="00542AC6"/>
    <w:rsid w:val="00543034"/>
    <w:rsid w:val="00543321"/>
    <w:rsid w:val="00544EB6"/>
    <w:rsid w:val="00545615"/>
    <w:rsid w:val="005477C1"/>
    <w:rsid w:val="00550DB5"/>
    <w:rsid w:val="005516AD"/>
    <w:rsid w:val="00552139"/>
    <w:rsid w:val="00553246"/>
    <w:rsid w:val="00553ABF"/>
    <w:rsid w:val="00554C57"/>
    <w:rsid w:val="00560A07"/>
    <w:rsid w:val="005632E9"/>
    <w:rsid w:val="00563701"/>
    <w:rsid w:val="00563C43"/>
    <w:rsid w:val="00564605"/>
    <w:rsid w:val="005648B7"/>
    <w:rsid w:val="00564E7F"/>
    <w:rsid w:val="00565B87"/>
    <w:rsid w:val="00565C09"/>
    <w:rsid w:val="00566C41"/>
    <w:rsid w:val="00567D0B"/>
    <w:rsid w:val="00570018"/>
    <w:rsid w:val="0057085E"/>
    <w:rsid w:val="0057102F"/>
    <w:rsid w:val="00572D9A"/>
    <w:rsid w:val="00573174"/>
    <w:rsid w:val="005739E4"/>
    <w:rsid w:val="00575D1D"/>
    <w:rsid w:val="00576CC4"/>
    <w:rsid w:val="00577647"/>
    <w:rsid w:val="0057771B"/>
    <w:rsid w:val="0057774F"/>
    <w:rsid w:val="005806F7"/>
    <w:rsid w:val="00580B5A"/>
    <w:rsid w:val="00583092"/>
    <w:rsid w:val="005843AF"/>
    <w:rsid w:val="005845B7"/>
    <w:rsid w:val="00584F31"/>
    <w:rsid w:val="00585FE7"/>
    <w:rsid w:val="005863BA"/>
    <w:rsid w:val="005873B6"/>
    <w:rsid w:val="00587E79"/>
    <w:rsid w:val="00587EC4"/>
    <w:rsid w:val="005912E9"/>
    <w:rsid w:val="00591421"/>
    <w:rsid w:val="005917A8"/>
    <w:rsid w:val="00591B87"/>
    <w:rsid w:val="005921EC"/>
    <w:rsid w:val="005922F2"/>
    <w:rsid w:val="00592F73"/>
    <w:rsid w:val="005943FE"/>
    <w:rsid w:val="00595FC3"/>
    <w:rsid w:val="00596C50"/>
    <w:rsid w:val="005972B5"/>
    <w:rsid w:val="0059791E"/>
    <w:rsid w:val="00597AA5"/>
    <w:rsid w:val="005A09AE"/>
    <w:rsid w:val="005A4A2B"/>
    <w:rsid w:val="005A5E32"/>
    <w:rsid w:val="005A77AB"/>
    <w:rsid w:val="005B06EC"/>
    <w:rsid w:val="005B08FD"/>
    <w:rsid w:val="005B1753"/>
    <w:rsid w:val="005B1F91"/>
    <w:rsid w:val="005B32FA"/>
    <w:rsid w:val="005B3DD0"/>
    <w:rsid w:val="005B4477"/>
    <w:rsid w:val="005B4C05"/>
    <w:rsid w:val="005B5E0C"/>
    <w:rsid w:val="005B695A"/>
    <w:rsid w:val="005B7230"/>
    <w:rsid w:val="005B76F4"/>
    <w:rsid w:val="005C10B6"/>
    <w:rsid w:val="005C29EA"/>
    <w:rsid w:val="005C2A73"/>
    <w:rsid w:val="005C526F"/>
    <w:rsid w:val="005C5C83"/>
    <w:rsid w:val="005C6AB4"/>
    <w:rsid w:val="005C7BE8"/>
    <w:rsid w:val="005D079C"/>
    <w:rsid w:val="005D2674"/>
    <w:rsid w:val="005D2E19"/>
    <w:rsid w:val="005D2F3D"/>
    <w:rsid w:val="005D358B"/>
    <w:rsid w:val="005D37A4"/>
    <w:rsid w:val="005D4239"/>
    <w:rsid w:val="005D4DDE"/>
    <w:rsid w:val="005D65FF"/>
    <w:rsid w:val="005D68E7"/>
    <w:rsid w:val="005E17F5"/>
    <w:rsid w:val="005E1D16"/>
    <w:rsid w:val="005E1D73"/>
    <w:rsid w:val="005E30DC"/>
    <w:rsid w:val="005E3357"/>
    <w:rsid w:val="005E3456"/>
    <w:rsid w:val="005E3E8A"/>
    <w:rsid w:val="005E40E4"/>
    <w:rsid w:val="005E4800"/>
    <w:rsid w:val="005E4A55"/>
    <w:rsid w:val="005E4BA1"/>
    <w:rsid w:val="005E7610"/>
    <w:rsid w:val="005E79F3"/>
    <w:rsid w:val="005F0685"/>
    <w:rsid w:val="005F0AF5"/>
    <w:rsid w:val="005F1098"/>
    <w:rsid w:val="005F110F"/>
    <w:rsid w:val="005F1EB7"/>
    <w:rsid w:val="005F3376"/>
    <w:rsid w:val="005F5447"/>
    <w:rsid w:val="005F5F8E"/>
    <w:rsid w:val="005F6DCA"/>
    <w:rsid w:val="00600949"/>
    <w:rsid w:val="0060151B"/>
    <w:rsid w:val="0060212C"/>
    <w:rsid w:val="00603E89"/>
    <w:rsid w:val="00605C64"/>
    <w:rsid w:val="00606D97"/>
    <w:rsid w:val="006073F2"/>
    <w:rsid w:val="006119E1"/>
    <w:rsid w:val="00611F80"/>
    <w:rsid w:val="00612423"/>
    <w:rsid w:val="0061377A"/>
    <w:rsid w:val="00613B99"/>
    <w:rsid w:val="00613D57"/>
    <w:rsid w:val="00613F55"/>
    <w:rsid w:val="0061415B"/>
    <w:rsid w:val="0061484C"/>
    <w:rsid w:val="00615032"/>
    <w:rsid w:val="006152EB"/>
    <w:rsid w:val="00616145"/>
    <w:rsid w:val="00616BBD"/>
    <w:rsid w:val="00616FB0"/>
    <w:rsid w:val="006177BF"/>
    <w:rsid w:val="00620329"/>
    <w:rsid w:val="00620558"/>
    <w:rsid w:val="00620D96"/>
    <w:rsid w:val="00621644"/>
    <w:rsid w:val="00621AA7"/>
    <w:rsid w:val="00621C4D"/>
    <w:rsid w:val="00623A1A"/>
    <w:rsid w:val="00623FF6"/>
    <w:rsid w:val="00624787"/>
    <w:rsid w:val="00624FDA"/>
    <w:rsid w:val="00626F0C"/>
    <w:rsid w:val="006303A8"/>
    <w:rsid w:val="00630617"/>
    <w:rsid w:val="006313B0"/>
    <w:rsid w:val="00632BA0"/>
    <w:rsid w:val="00632E4A"/>
    <w:rsid w:val="00633788"/>
    <w:rsid w:val="00633A60"/>
    <w:rsid w:val="006342A2"/>
    <w:rsid w:val="00636085"/>
    <w:rsid w:val="00641385"/>
    <w:rsid w:val="00642527"/>
    <w:rsid w:val="006427C9"/>
    <w:rsid w:val="00643153"/>
    <w:rsid w:val="006451F1"/>
    <w:rsid w:val="00646214"/>
    <w:rsid w:val="0065050C"/>
    <w:rsid w:val="0065084E"/>
    <w:rsid w:val="0065179B"/>
    <w:rsid w:val="00651E7C"/>
    <w:rsid w:val="00653D6B"/>
    <w:rsid w:val="00654182"/>
    <w:rsid w:val="00654657"/>
    <w:rsid w:val="00654963"/>
    <w:rsid w:val="00654F8D"/>
    <w:rsid w:val="00657C3F"/>
    <w:rsid w:val="00660088"/>
    <w:rsid w:val="00660CE2"/>
    <w:rsid w:val="00661E8F"/>
    <w:rsid w:val="006649DA"/>
    <w:rsid w:val="00665A86"/>
    <w:rsid w:val="0066671B"/>
    <w:rsid w:val="00667AEF"/>
    <w:rsid w:val="00670D28"/>
    <w:rsid w:val="00671122"/>
    <w:rsid w:val="0067257F"/>
    <w:rsid w:val="006725E5"/>
    <w:rsid w:val="0067347A"/>
    <w:rsid w:val="0067392F"/>
    <w:rsid w:val="00675E78"/>
    <w:rsid w:val="00676BF8"/>
    <w:rsid w:val="00676FFA"/>
    <w:rsid w:val="00677110"/>
    <w:rsid w:val="006771F4"/>
    <w:rsid w:val="00677F78"/>
    <w:rsid w:val="00680B37"/>
    <w:rsid w:val="00681EDF"/>
    <w:rsid w:val="006838E4"/>
    <w:rsid w:val="006848ED"/>
    <w:rsid w:val="00685DB1"/>
    <w:rsid w:val="00686116"/>
    <w:rsid w:val="006863C7"/>
    <w:rsid w:val="006869E5"/>
    <w:rsid w:val="00687093"/>
    <w:rsid w:val="006873B8"/>
    <w:rsid w:val="00687FFE"/>
    <w:rsid w:val="00690298"/>
    <w:rsid w:val="006920B5"/>
    <w:rsid w:val="0069219B"/>
    <w:rsid w:val="00692202"/>
    <w:rsid w:val="00692E52"/>
    <w:rsid w:val="00694C86"/>
    <w:rsid w:val="006972D4"/>
    <w:rsid w:val="006A1339"/>
    <w:rsid w:val="006A141B"/>
    <w:rsid w:val="006A1EF1"/>
    <w:rsid w:val="006A261F"/>
    <w:rsid w:val="006A27D3"/>
    <w:rsid w:val="006A2B69"/>
    <w:rsid w:val="006A329D"/>
    <w:rsid w:val="006A343E"/>
    <w:rsid w:val="006A6A40"/>
    <w:rsid w:val="006A725B"/>
    <w:rsid w:val="006A7E89"/>
    <w:rsid w:val="006B0882"/>
    <w:rsid w:val="006B1009"/>
    <w:rsid w:val="006B2035"/>
    <w:rsid w:val="006B4779"/>
    <w:rsid w:val="006B4A6C"/>
    <w:rsid w:val="006B5547"/>
    <w:rsid w:val="006B55B2"/>
    <w:rsid w:val="006B60F8"/>
    <w:rsid w:val="006B7B87"/>
    <w:rsid w:val="006C0455"/>
    <w:rsid w:val="006C378B"/>
    <w:rsid w:val="006C74AE"/>
    <w:rsid w:val="006C758E"/>
    <w:rsid w:val="006D18B5"/>
    <w:rsid w:val="006D2186"/>
    <w:rsid w:val="006D3A70"/>
    <w:rsid w:val="006D3D4B"/>
    <w:rsid w:val="006D4845"/>
    <w:rsid w:val="006D63FA"/>
    <w:rsid w:val="006D6518"/>
    <w:rsid w:val="006D6AE2"/>
    <w:rsid w:val="006D77B4"/>
    <w:rsid w:val="006D7923"/>
    <w:rsid w:val="006E07F5"/>
    <w:rsid w:val="006E2E8F"/>
    <w:rsid w:val="006E3890"/>
    <w:rsid w:val="006E5787"/>
    <w:rsid w:val="006E6F4C"/>
    <w:rsid w:val="006E7B8E"/>
    <w:rsid w:val="006F02DA"/>
    <w:rsid w:val="006F0449"/>
    <w:rsid w:val="006F450B"/>
    <w:rsid w:val="006F48EB"/>
    <w:rsid w:val="006F779D"/>
    <w:rsid w:val="006F794C"/>
    <w:rsid w:val="007000D7"/>
    <w:rsid w:val="0070011F"/>
    <w:rsid w:val="0070093C"/>
    <w:rsid w:val="007009F0"/>
    <w:rsid w:val="00701984"/>
    <w:rsid w:val="00702088"/>
    <w:rsid w:val="00702A86"/>
    <w:rsid w:val="00702CB2"/>
    <w:rsid w:val="00703653"/>
    <w:rsid w:val="00703DC8"/>
    <w:rsid w:val="007042DF"/>
    <w:rsid w:val="007049CA"/>
    <w:rsid w:val="00704A0B"/>
    <w:rsid w:val="007064C8"/>
    <w:rsid w:val="00707681"/>
    <w:rsid w:val="007115B3"/>
    <w:rsid w:val="00713005"/>
    <w:rsid w:val="0071324D"/>
    <w:rsid w:val="00714086"/>
    <w:rsid w:val="007146B7"/>
    <w:rsid w:val="00716CF6"/>
    <w:rsid w:val="00717254"/>
    <w:rsid w:val="007211EE"/>
    <w:rsid w:val="00721602"/>
    <w:rsid w:val="00722916"/>
    <w:rsid w:val="007229C8"/>
    <w:rsid w:val="00723183"/>
    <w:rsid w:val="007233E2"/>
    <w:rsid w:val="00723407"/>
    <w:rsid w:val="00723719"/>
    <w:rsid w:val="00725930"/>
    <w:rsid w:val="00725C3E"/>
    <w:rsid w:val="0072632D"/>
    <w:rsid w:val="00727390"/>
    <w:rsid w:val="0073098E"/>
    <w:rsid w:val="00730DF3"/>
    <w:rsid w:val="00730E0B"/>
    <w:rsid w:val="007319ED"/>
    <w:rsid w:val="00731DDF"/>
    <w:rsid w:val="007327EE"/>
    <w:rsid w:val="00733409"/>
    <w:rsid w:val="00734464"/>
    <w:rsid w:val="00735096"/>
    <w:rsid w:val="00735EB0"/>
    <w:rsid w:val="007415ED"/>
    <w:rsid w:val="00741712"/>
    <w:rsid w:val="00741DEC"/>
    <w:rsid w:val="00743687"/>
    <w:rsid w:val="00743842"/>
    <w:rsid w:val="00743B12"/>
    <w:rsid w:val="007459BB"/>
    <w:rsid w:val="0075041C"/>
    <w:rsid w:val="00751797"/>
    <w:rsid w:val="007520C0"/>
    <w:rsid w:val="007526BD"/>
    <w:rsid w:val="00754586"/>
    <w:rsid w:val="00754DB7"/>
    <w:rsid w:val="00756D98"/>
    <w:rsid w:val="00756F75"/>
    <w:rsid w:val="007578B3"/>
    <w:rsid w:val="00760F26"/>
    <w:rsid w:val="00761E52"/>
    <w:rsid w:val="0076253A"/>
    <w:rsid w:val="00762D45"/>
    <w:rsid w:val="00763A5C"/>
    <w:rsid w:val="00763CCE"/>
    <w:rsid w:val="00763E2A"/>
    <w:rsid w:val="007652DB"/>
    <w:rsid w:val="00766597"/>
    <w:rsid w:val="0076688C"/>
    <w:rsid w:val="0077017A"/>
    <w:rsid w:val="00770476"/>
    <w:rsid w:val="007705B9"/>
    <w:rsid w:val="00770A14"/>
    <w:rsid w:val="00770A74"/>
    <w:rsid w:val="007715F2"/>
    <w:rsid w:val="00773966"/>
    <w:rsid w:val="00773D85"/>
    <w:rsid w:val="00774556"/>
    <w:rsid w:val="00775F5D"/>
    <w:rsid w:val="00776298"/>
    <w:rsid w:val="007765B0"/>
    <w:rsid w:val="007775E3"/>
    <w:rsid w:val="00780DC8"/>
    <w:rsid w:val="0078106A"/>
    <w:rsid w:val="00781F84"/>
    <w:rsid w:val="00783E5F"/>
    <w:rsid w:val="0078443B"/>
    <w:rsid w:val="00786642"/>
    <w:rsid w:val="007878A2"/>
    <w:rsid w:val="00790C48"/>
    <w:rsid w:val="0079161F"/>
    <w:rsid w:val="00791843"/>
    <w:rsid w:val="007924D9"/>
    <w:rsid w:val="00792BB9"/>
    <w:rsid w:val="00795B50"/>
    <w:rsid w:val="0079602F"/>
    <w:rsid w:val="0079681D"/>
    <w:rsid w:val="007969D2"/>
    <w:rsid w:val="007975B4"/>
    <w:rsid w:val="007976F1"/>
    <w:rsid w:val="007A090B"/>
    <w:rsid w:val="007A23EE"/>
    <w:rsid w:val="007A3EFC"/>
    <w:rsid w:val="007A50B9"/>
    <w:rsid w:val="007A52FA"/>
    <w:rsid w:val="007A5495"/>
    <w:rsid w:val="007A551B"/>
    <w:rsid w:val="007A57D3"/>
    <w:rsid w:val="007A5C18"/>
    <w:rsid w:val="007A5CE9"/>
    <w:rsid w:val="007A6387"/>
    <w:rsid w:val="007A648B"/>
    <w:rsid w:val="007B013E"/>
    <w:rsid w:val="007B0200"/>
    <w:rsid w:val="007B0B08"/>
    <w:rsid w:val="007B0C84"/>
    <w:rsid w:val="007B1E62"/>
    <w:rsid w:val="007B277F"/>
    <w:rsid w:val="007B2C15"/>
    <w:rsid w:val="007B38C3"/>
    <w:rsid w:val="007B3F9E"/>
    <w:rsid w:val="007B470D"/>
    <w:rsid w:val="007B563C"/>
    <w:rsid w:val="007B62E6"/>
    <w:rsid w:val="007B6EE9"/>
    <w:rsid w:val="007B76EC"/>
    <w:rsid w:val="007B7773"/>
    <w:rsid w:val="007C0350"/>
    <w:rsid w:val="007C0785"/>
    <w:rsid w:val="007C0993"/>
    <w:rsid w:val="007C2578"/>
    <w:rsid w:val="007C26EE"/>
    <w:rsid w:val="007C2FF1"/>
    <w:rsid w:val="007C41A0"/>
    <w:rsid w:val="007C4CCA"/>
    <w:rsid w:val="007C4E1B"/>
    <w:rsid w:val="007C4FFB"/>
    <w:rsid w:val="007C501A"/>
    <w:rsid w:val="007C5155"/>
    <w:rsid w:val="007C56E3"/>
    <w:rsid w:val="007C5B56"/>
    <w:rsid w:val="007C5CBF"/>
    <w:rsid w:val="007C734F"/>
    <w:rsid w:val="007C7CB9"/>
    <w:rsid w:val="007D0CA5"/>
    <w:rsid w:val="007D12EE"/>
    <w:rsid w:val="007D16ED"/>
    <w:rsid w:val="007D22C2"/>
    <w:rsid w:val="007D24CB"/>
    <w:rsid w:val="007D2D79"/>
    <w:rsid w:val="007D3F75"/>
    <w:rsid w:val="007D42DB"/>
    <w:rsid w:val="007D46B3"/>
    <w:rsid w:val="007D46C8"/>
    <w:rsid w:val="007D52CD"/>
    <w:rsid w:val="007D58FE"/>
    <w:rsid w:val="007D59D2"/>
    <w:rsid w:val="007D5C44"/>
    <w:rsid w:val="007D6688"/>
    <w:rsid w:val="007D7636"/>
    <w:rsid w:val="007D7967"/>
    <w:rsid w:val="007E0184"/>
    <w:rsid w:val="007E04C5"/>
    <w:rsid w:val="007E130D"/>
    <w:rsid w:val="007E1593"/>
    <w:rsid w:val="007E1F7E"/>
    <w:rsid w:val="007E2AB9"/>
    <w:rsid w:val="007E66F6"/>
    <w:rsid w:val="007E677F"/>
    <w:rsid w:val="007E7A5D"/>
    <w:rsid w:val="007E7F91"/>
    <w:rsid w:val="007F0BB2"/>
    <w:rsid w:val="007F1EFA"/>
    <w:rsid w:val="007F3A95"/>
    <w:rsid w:val="007F4600"/>
    <w:rsid w:val="007F4DB0"/>
    <w:rsid w:val="007F5C23"/>
    <w:rsid w:val="007F6A83"/>
    <w:rsid w:val="007F6F4E"/>
    <w:rsid w:val="00801415"/>
    <w:rsid w:val="0080179D"/>
    <w:rsid w:val="00801AF8"/>
    <w:rsid w:val="008029EF"/>
    <w:rsid w:val="00802FD6"/>
    <w:rsid w:val="00804661"/>
    <w:rsid w:val="00804FCC"/>
    <w:rsid w:val="008062D0"/>
    <w:rsid w:val="00806470"/>
    <w:rsid w:val="00807B6B"/>
    <w:rsid w:val="00807FFD"/>
    <w:rsid w:val="0081094A"/>
    <w:rsid w:val="0081098A"/>
    <w:rsid w:val="00811FA9"/>
    <w:rsid w:val="00812373"/>
    <w:rsid w:val="00812F8F"/>
    <w:rsid w:val="008131FC"/>
    <w:rsid w:val="0081377C"/>
    <w:rsid w:val="0081389B"/>
    <w:rsid w:val="00813B64"/>
    <w:rsid w:val="00814F8F"/>
    <w:rsid w:val="0081534B"/>
    <w:rsid w:val="008162A0"/>
    <w:rsid w:val="00816D63"/>
    <w:rsid w:val="0082080E"/>
    <w:rsid w:val="00820864"/>
    <w:rsid w:val="00820AE9"/>
    <w:rsid w:val="00821406"/>
    <w:rsid w:val="008214D4"/>
    <w:rsid w:val="008219FE"/>
    <w:rsid w:val="00824BCC"/>
    <w:rsid w:val="00824C34"/>
    <w:rsid w:val="00824CB1"/>
    <w:rsid w:val="00824D77"/>
    <w:rsid w:val="00824EB1"/>
    <w:rsid w:val="00826A4A"/>
    <w:rsid w:val="008277F3"/>
    <w:rsid w:val="0083163C"/>
    <w:rsid w:val="00831944"/>
    <w:rsid w:val="00831D9A"/>
    <w:rsid w:val="00832E2C"/>
    <w:rsid w:val="00833D91"/>
    <w:rsid w:val="0083465B"/>
    <w:rsid w:val="00835747"/>
    <w:rsid w:val="00836452"/>
    <w:rsid w:val="008373F0"/>
    <w:rsid w:val="00837F88"/>
    <w:rsid w:val="00843830"/>
    <w:rsid w:val="008440DF"/>
    <w:rsid w:val="00844607"/>
    <w:rsid w:val="00847298"/>
    <w:rsid w:val="008473A1"/>
    <w:rsid w:val="0084773E"/>
    <w:rsid w:val="00847797"/>
    <w:rsid w:val="00850902"/>
    <w:rsid w:val="00851653"/>
    <w:rsid w:val="0085240E"/>
    <w:rsid w:val="00852BA0"/>
    <w:rsid w:val="00852BA3"/>
    <w:rsid w:val="00853676"/>
    <w:rsid w:val="00854D36"/>
    <w:rsid w:val="008559C2"/>
    <w:rsid w:val="008569C0"/>
    <w:rsid w:val="008602D6"/>
    <w:rsid w:val="00861BAB"/>
    <w:rsid w:val="00861D7C"/>
    <w:rsid w:val="008629E4"/>
    <w:rsid w:val="00863817"/>
    <w:rsid w:val="00863E7F"/>
    <w:rsid w:val="00864087"/>
    <w:rsid w:val="00864C28"/>
    <w:rsid w:val="00864D2D"/>
    <w:rsid w:val="00866140"/>
    <w:rsid w:val="00866767"/>
    <w:rsid w:val="0086720F"/>
    <w:rsid w:val="0086742B"/>
    <w:rsid w:val="0086745E"/>
    <w:rsid w:val="00871C84"/>
    <w:rsid w:val="0087281B"/>
    <w:rsid w:val="00872D85"/>
    <w:rsid w:val="00873340"/>
    <w:rsid w:val="0087383B"/>
    <w:rsid w:val="00873858"/>
    <w:rsid w:val="00873D7B"/>
    <w:rsid w:val="00873EE7"/>
    <w:rsid w:val="00874175"/>
    <w:rsid w:val="008765AE"/>
    <w:rsid w:val="00877047"/>
    <w:rsid w:val="00877112"/>
    <w:rsid w:val="00877C00"/>
    <w:rsid w:val="00880ECF"/>
    <w:rsid w:val="00881C27"/>
    <w:rsid w:val="00882966"/>
    <w:rsid w:val="008841AF"/>
    <w:rsid w:val="00885BB8"/>
    <w:rsid w:val="00887C4F"/>
    <w:rsid w:val="00891376"/>
    <w:rsid w:val="00891E57"/>
    <w:rsid w:val="008920B4"/>
    <w:rsid w:val="00893E08"/>
    <w:rsid w:val="0089426B"/>
    <w:rsid w:val="008953BD"/>
    <w:rsid w:val="00895D95"/>
    <w:rsid w:val="008A0FB4"/>
    <w:rsid w:val="008A1AEA"/>
    <w:rsid w:val="008A43B3"/>
    <w:rsid w:val="008A4822"/>
    <w:rsid w:val="008A4DA0"/>
    <w:rsid w:val="008A4E8E"/>
    <w:rsid w:val="008A56AF"/>
    <w:rsid w:val="008A5F12"/>
    <w:rsid w:val="008A5F5A"/>
    <w:rsid w:val="008A663D"/>
    <w:rsid w:val="008A703C"/>
    <w:rsid w:val="008A7047"/>
    <w:rsid w:val="008A74FD"/>
    <w:rsid w:val="008A76E6"/>
    <w:rsid w:val="008B2029"/>
    <w:rsid w:val="008B4EBE"/>
    <w:rsid w:val="008C0CAD"/>
    <w:rsid w:val="008C15FE"/>
    <w:rsid w:val="008C2026"/>
    <w:rsid w:val="008C2580"/>
    <w:rsid w:val="008C2B73"/>
    <w:rsid w:val="008C2ECB"/>
    <w:rsid w:val="008C34E9"/>
    <w:rsid w:val="008C491D"/>
    <w:rsid w:val="008C4F26"/>
    <w:rsid w:val="008C5488"/>
    <w:rsid w:val="008C5C0A"/>
    <w:rsid w:val="008C6024"/>
    <w:rsid w:val="008C7544"/>
    <w:rsid w:val="008C7E1E"/>
    <w:rsid w:val="008D0E4E"/>
    <w:rsid w:val="008D160F"/>
    <w:rsid w:val="008D18AB"/>
    <w:rsid w:val="008D1CA5"/>
    <w:rsid w:val="008D22F2"/>
    <w:rsid w:val="008D384E"/>
    <w:rsid w:val="008D3A1F"/>
    <w:rsid w:val="008D5498"/>
    <w:rsid w:val="008D5507"/>
    <w:rsid w:val="008D5858"/>
    <w:rsid w:val="008D6319"/>
    <w:rsid w:val="008D7502"/>
    <w:rsid w:val="008E05C3"/>
    <w:rsid w:val="008E0CBD"/>
    <w:rsid w:val="008E1117"/>
    <w:rsid w:val="008E3A17"/>
    <w:rsid w:val="008E48A0"/>
    <w:rsid w:val="008E4FA5"/>
    <w:rsid w:val="008E6458"/>
    <w:rsid w:val="008E64B3"/>
    <w:rsid w:val="008E736E"/>
    <w:rsid w:val="008F2F48"/>
    <w:rsid w:val="008F2FD3"/>
    <w:rsid w:val="008F33A3"/>
    <w:rsid w:val="008F49AB"/>
    <w:rsid w:val="008F4AEA"/>
    <w:rsid w:val="008F608F"/>
    <w:rsid w:val="008F652D"/>
    <w:rsid w:val="008F66A3"/>
    <w:rsid w:val="008F6AC7"/>
    <w:rsid w:val="00900A00"/>
    <w:rsid w:val="0090141F"/>
    <w:rsid w:val="00901E94"/>
    <w:rsid w:val="009056BF"/>
    <w:rsid w:val="00905B6E"/>
    <w:rsid w:val="00905E86"/>
    <w:rsid w:val="00905F60"/>
    <w:rsid w:val="009065DE"/>
    <w:rsid w:val="00910DC2"/>
    <w:rsid w:val="00912761"/>
    <w:rsid w:val="00912964"/>
    <w:rsid w:val="00914C5D"/>
    <w:rsid w:val="00914DE4"/>
    <w:rsid w:val="0091652D"/>
    <w:rsid w:val="00917116"/>
    <w:rsid w:val="0092182E"/>
    <w:rsid w:val="009222C8"/>
    <w:rsid w:val="009225EC"/>
    <w:rsid w:val="0092270B"/>
    <w:rsid w:val="009228A4"/>
    <w:rsid w:val="0092410E"/>
    <w:rsid w:val="0092451A"/>
    <w:rsid w:val="00924FE8"/>
    <w:rsid w:val="00925FE8"/>
    <w:rsid w:val="00926514"/>
    <w:rsid w:val="00927725"/>
    <w:rsid w:val="00927CB6"/>
    <w:rsid w:val="00930A69"/>
    <w:rsid w:val="00930BAF"/>
    <w:rsid w:val="0093311C"/>
    <w:rsid w:val="00933467"/>
    <w:rsid w:val="0093460C"/>
    <w:rsid w:val="00935D06"/>
    <w:rsid w:val="00936232"/>
    <w:rsid w:val="00936AEA"/>
    <w:rsid w:val="00937489"/>
    <w:rsid w:val="0094089F"/>
    <w:rsid w:val="00940AC5"/>
    <w:rsid w:val="009410F3"/>
    <w:rsid w:val="00942994"/>
    <w:rsid w:val="00942F68"/>
    <w:rsid w:val="0094334F"/>
    <w:rsid w:val="00943B3D"/>
    <w:rsid w:val="00944271"/>
    <w:rsid w:val="0094470A"/>
    <w:rsid w:val="00944A8C"/>
    <w:rsid w:val="00945186"/>
    <w:rsid w:val="00945269"/>
    <w:rsid w:val="00945548"/>
    <w:rsid w:val="009458F7"/>
    <w:rsid w:val="0094670B"/>
    <w:rsid w:val="0095083D"/>
    <w:rsid w:val="009514FA"/>
    <w:rsid w:val="00952CBE"/>
    <w:rsid w:val="00954366"/>
    <w:rsid w:val="009552B9"/>
    <w:rsid w:val="00956199"/>
    <w:rsid w:val="009577B6"/>
    <w:rsid w:val="0095781B"/>
    <w:rsid w:val="00957976"/>
    <w:rsid w:val="00957CEC"/>
    <w:rsid w:val="0096012A"/>
    <w:rsid w:val="0096048E"/>
    <w:rsid w:val="00961A0D"/>
    <w:rsid w:val="009626EB"/>
    <w:rsid w:val="009628E5"/>
    <w:rsid w:val="00963DFA"/>
    <w:rsid w:val="0096472B"/>
    <w:rsid w:val="00964EE8"/>
    <w:rsid w:val="00965D80"/>
    <w:rsid w:val="00967661"/>
    <w:rsid w:val="00967ABD"/>
    <w:rsid w:val="009717A5"/>
    <w:rsid w:val="00971F57"/>
    <w:rsid w:val="00972163"/>
    <w:rsid w:val="00973971"/>
    <w:rsid w:val="00975C01"/>
    <w:rsid w:val="00977C06"/>
    <w:rsid w:val="00977DC6"/>
    <w:rsid w:val="0098029A"/>
    <w:rsid w:val="009823F0"/>
    <w:rsid w:val="0098388F"/>
    <w:rsid w:val="00985022"/>
    <w:rsid w:val="0098552B"/>
    <w:rsid w:val="009861B0"/>
    <w:rsid w:val="00986AF0"/>
    <w:rsid w:val="00986C36"/>
    <w:rsid w:val="0098776D"/>
    <w:rsid w:val="00990899"/>
    <w:rsid w:val="00990F11"/>
    <w:rsid w:val="00992648"/>
    <w:rsid w:val="009927ED"/>
    <w:rsid w:val="00993BA9"/>
    <w:rsid w:val="0099440A"/>
    <w:rsid w:val="009956CA"/>
    <w:rsid w:val="00996401"/>
    <w:rsid w:val="00996562"/>
    <w:rsid w:val="009A0934"/>
    <w:rsid w:val="009A0F69"/>
    <w:rsid w:val="009A1E3B"/>
    <w:rsid w:val="009A1EE2"/>
    <w:rsid w:val="009A2A6B"/>
    <w:rsid w:val="009A2AD6"/>
    <w:rsid w:val="009A30B6"/>
    <w:rsid w:val="009A36F6"/>
    <w:rsid w:val="009A4A23"/>
    <w:rsid w:val="009A4A27"/>
    <w:rsid w:val="009A6925"/>
    <w:rsid w:val="009A6E2B"/>
    <w:rsid w:val="009A771A"/>
    <w:rsid w:val="009B0040"/>
    <w:rsid w:val="009B0269"/>
    <w:rsid w:val="009B0946"/>
    <w:rsid w:val="009B0E2A"/>
    <w:rsid w:val="009B1328"/>
    <w:rsid w:val="009B1ED4"/>
    <w:rsid w:val="009B268F"/>
    <w:rsid w:val="009B5594"/>
    <w:rsid w:val="009C02EE"/>
    <w:rsid w:val="009C2279"/>
    <w:rsid w:val="009C3AC1"/>
    <w:rsid w:val="009C4D21"/>
    <w:rsid w:val="009C5165"/>
    <w:rsid w:val="009C551F"/>
    <w:rsid w:val="009C599A"/>
    <w:rsid w:val="009C64DC"/>
    <w:rsid w:val="009C74D6"/>
    <w:rsid w:val="009C7D64"/>
    <w:rsid w:val="009D0EE8"/>
    <w:rsid w:val="009D221D"/>
    <w:rsid w:val="009D2D86"/>
    <w:rsid w:val="009D3842"/>
    <w:rsid w:val="009D3C8C"/>
    <w:rsid w:val="009D49E3"/>
    <w:rsid w:val="009D5650"/>
    <w:rsid w:val="009E206A"/>
    <w:rsid w:val="009E2D9E"/>
    <w:rsid w:val="009E3164"/>
    <w:rsid w:val="009E36A9"/>
    <w:rsid w:val="009E4EED"/>
    <w:rsid w:val="009E5920"/>
    <w:rsid w:val="009E63A0"/>
    <w:rsid w:val="009E7123"/>
    <w:rsid w:val="009E729F"/>
    <w:rsid w:val="009E78ED"/>
    <w:rsid w:val="009F0CED"/>
    <w:rsid w:val="009F0E00"/>
    <w:rsid w:val="009F11D3"/>
    <w:rsid w:val="009F3D8B"/>
    <w:rsid w:val="009F5045"/>
    <w:rsid w:val="009F51FD"/>
    <w:rsid w:val="009F53B3"/>
    <w:rsid w:val="009F74F5"/>
    <w:rsid w:val="009F7572"/>
    <w:rsid w:val="009F7921"/>
    <w:rsid w:val="009F7993"/>
    <w:rsid w:val="00A0288A"/>
    <w:rsid w:val="00A02963"/>
    <w:rsid w:val="00A151C2"/>
    <w:rsid w:val="00A15E50"/>
    <w:rsid w:val="00A16268"/>
    <w:rsid w:val="00A173DF"/>
    <w:rsid w:val="00A17F7B"/>
    <w:rsid w:val="00A20B5E"/>
    <w:rsid w:val="00A210F7"/>
    <w:rsid w:val="00A214F4"/>
    <w:rsid w:val="00A22660"/>
    <w:rsid w:val="00A22C40"/>
    <w:rsid w:val="00A231AD"/>
    <w:rsid w:val="00A23337"/>
    <w:rsid w:val="00A236BC"/>
    <w:rsid w:val="00A25725"/>
    <w:rsid w:val="00A26354"/>
    <w:rsid w:val="00A26F71"/>
    <w:rsid w:val="00A30F7F"/>
    <w:rsid w:val="00A315BA"/>
    <w:rsid w:val="00A316DC"/>
    <w:rsid w:val="00A32BAE"/>
    <w:rsid w:val="00A34E23"/>
    <w:rsid w:val="00A359F9"/>
    <w:rsid w:val="00A36990"/>
    <w:rsid w:val="00A40873"/>
    <w:rsid w:val="00A40E88"/>
    <w:rsid w:val="00A43CED"/>
    <w:rsid w:val="00A44540"/>
    <w:rsid w:val="00A45DFB"/>
    <w:rsid w:val="00A46E66"/>
    <w:rsid w:val="00A51D1F"/>
    <w:rsid w:val="00A5376B"/>
    <w:rsid w:val="00A552B6"/>
    <w:rsid w:val="00A56176"/>
    <w:rsid w:val="00A56EA3"/>
    <w:rsid w:val="00A572AD"/>
    <w:rsid w:val="00A60A40"/>
    <w:rsid w:val="00A62100"/>
    <w:rsid w:val="00A628AF"/>
    <w:rsid w:val="00A63E94"/>
    <w:rsid w:val="00A6598A"/>
    <w:rsid w:val="00A668A3"/>
    <w:rsid w:val="00A66B26"/>
    <w:rsid w:val="00A66D38"/>
    <w:rsid w:val="00A67B6A"/>
    <w:rsid w:val="00A67F8A"/>
    <w:rsid w:val="00A70A2F"/>
    <w:rsid w:val="00A71752"/>
    <w:rsid w:val="00A71E3B"/>
    <w:rsid w:val="00A734FC"/>
    <w:rsid w:val="00A73863"/>
    <w:rsid w:val="00A7389A"/>
    <w:rsid w:val="00A74C99"/>
    <w:rsid w:val="00A74E16"/>
    <w:rsid w:val="00A75F0D"/>
    <w:rsid w:val="00A76105"/>
    <w:rsid w:val="00A7791C"/>
    <w:rsid w:val="00A77F80"/>
    <w:rsid w:val="00A80AC0"/>
    <w:rsid w:val="00A81192"/>
    <w:rsid w:val="00A8287D"/>
    <w:rsid w:val="00A82C87"/>
    <w:rsid w:val="00A82F9C"/>
    <w:rsid w:val="00A8328E"/>
    <w:rsid w:val="00A8385E"/>
    <w:rsid w:val="00A83B22"/>
    <w:rsid w:val="00A84619"/>
    <w:rsid w:val="00A847CA"/>
    <w:rsid w:val="00A85F2B"/>
    <w:rsid w:val="00A86164"/>
    <w:rsid w:val="00A866DD"/>
    <w:rsid w:val="00A86E11"/>
    <w:rsid w:val="00A87ADE"/>
    <w:rsid w:val="00A87BCB"/>
    <w:rsid w:val="00A90621"/>
    <w:rsid w:val="00A92C6A"/>
    <w:rsid w:val="00A93418"/>
    <w:rsid w:val="00A94B43"/>
    <w:rsid w:val="00A9724B"/>
    <w:rsid w:val="00A97B1F"/>
    <w:rsid w:val="00AA0689"/>
    <w:rsid w:val="00AA094F"/>
    <w:rsid w:val="00AA1E65"/>
    <w:rsid w:val="00AA1FDD"/>
    <w:rsid w:val="00AA2622"/>
    <w:rsid w:val="00AA2658"/>
    <w:rsid w:val="00AA484B"/>
    <w:rsid w:val="00AA50C7"/>
    <w:rsid w:val="00AA5F89"/>
    <w:rsid w:val="00AA695C"/>
    <w:rsid w:val="00AB24C3"/>
    <w:rsid w:val="00AB2A83"/>
    <w:rsid w:val="00AB2C01"/>
    <w:rsid w:val="00AB36A4"/>
    <w:rsid w:val="00AB36D0"/>
    <w:rsid w:val="00AB557A"/>
    <w:rsid w:val="00AB5A5C"/>
    <w:rsid w:val="00AB6E45"/>
    <w:rsid w:val="00AB7DEB"/>
    <w:rsid w:val="00AC1778"/>
    <w:rsid w:val="00AC1BEA"/>
    <w:rsid w:val="00AC2128"/>
    <w:rsid w:val="00AC2E4E"/>
    <w:rsid w:val="00AC3110"/>
    <w:rsid w:val="00AC39F6"/>
    <w:rsid w:val="00AC3DA4"/>
    <w:rsid w:val="00AC485C"/>
    <w:rsid w:val="00AC4AE4"/>
    <w:rsid w:val="00AC4D2F"/>
    <w:rsid w:val="00AC5379"/>
    <w:rsid w:val="00AC5870"/>
    <w:rsid w:val="00AC5A0E"/>
    <w:rsid w:val="00AC7AD4"/>
    <w:rsid w:val="00AD07C4"/>
    <w:rsid w:val="00AD2202"/>
    <w:rsid w:val="00AD3331"/>
    <w:rsid w:val="00AD3B40"/>
    <w:rsid w:val="00AE0DB9"/>
    <w:rsid w:val="00AE0F87"/>
    <w:rsid w:val="00AE16F3"/>
    <w:rsid w:val="00AE1FDC"/>
    <w:rsid w:val="00AE3374"/>
    <w:rsid w:val="00AE3473"/>
    <w:rsid w:val="00AE3EED"/>
    <w:rsid w:val="00AE518D"/>
    <w:rsid w:val="00AE52D8"/>
    <w:rsid w:val="00AE5429"/>
    <w:rsid w:val="00AE5B31"/>
    <w:rsid w:val="00AE6E40"/>
    <w:rsid w:val="00AF015C"/>
    <w:rsid w:val="00AF1EEB"/>
    <w:rsid w:val="00AF22E5"/>
    <w:rsid w:val="00AF25DC"/>
    <w:rsid w:val="00AF2641"/>
    <w:rsid w:val="00AF2839"/>
    <w:rsid w:val="00AF2C6E"/>
    <w:rsid w:val="00AF2DCE"/>
    <w:rsid w:val="00AF309E"/>
    <w:rsid w:val="00AF3CC6"/>
    <w:rsid w:val="00AF49BE"/>
    <w:rsid w:val="00AF5D40"/>
    <w:rsid w:val="00AF609D"/>
    <w:rsid w:val="00AF6BE7"/>
    <w:rsid w:val="00AF729A"/>
    <w:rsid w:val="00AF77A0"/>
    <w:rsid w:val="00B01230"/>
    <w:rsid w:val="00B02CB8"/>
    <w:rsid w:val="00B03B42"/>
    <w:rsid w:val="00B03E5D"/>
    <w:rsid w:val="00B058F0"/>
    <w:rsid w:val="00B062FA"/>
    <w:rsid w:val="00B07CFE"/>
    <w:rsid w:val="00B1001A"/>
    <w:rsid w:val="00B110CF"/>
    <w:rsid w:val="00B11819"/>
    <w:rsid w:val="00B123A2"/>
    <w:rsid w:val="00B1325E"/>
    <w:rsid w:val="00B1378D"/>
    <w:rsid w:val="00B14072"/>
    <w:rsid w:val="00B20B20"/>
    <w:rsid w:val="00B20E6F"/>
    <w:rsid w:val="00B218DA"/>
    <w:rsid w:val="00B21A3F"/>
    <w:rsid w:val="00B21DED"/>
    <w:rsid w:val="00B22099"/>
    <w:rsid w:val="00B225D5"/>
    <w:rsid w:val="00B22696"/>
    <w:rsid w:val="00B235D7"/>
    <w:rsid w:val="00B24077"/>
    <w:rsid w:val="00B25425"/>
    <w:rsid w:val="00B27028"/>
    <w:rsid w:val="00B276F0"/>
    <w:rsid w:val="00B30936"/>
    <w:rsid w:val="00B30CCA"/>
    <w:rsid w:val="00B326EA"/>
    <w:rsid w:val="00B334B8"/>
    <w:rsid w:val="00B33B2F"/>
    <w:rsid w:val="00B33F18"/>
    <w:rsid w:val="00B36CE9"/>
    <w:rsid w:val="00B3712C"/>
    <w:rsid w:val="00B37B07"/>
    <w:rsid w:val="00B41C5A"/>
    <w:rsid w:val="00B41E82"/>
    <w:rsid w:val="00B42533"/>
    <w:rsid w:val="00B468BC"/>
    <w:rsid w:val="00B46EBB"/>
    <w:rsid w:val="00B46F9E"/>
    <w:rsid w:val="00B47656"/>
    <w:rsid w:val="00B50719"/>
    <w:rsid w:val="00B507C8"/>
    <w:rsid w:val="00B51F3B"/>
    <w:rsid w:val="00B5265A"/>
    <w:rsid w:val="00B53BFD"/>
    <w:rsid w:val="00B5455B"/>
    <w:rsid w:val="00B54F25"/>
    <w:rsid w:val="00B5543C"/>
    <w:rsid w:val="00B556B5"/>
    <w:rsid w:val="00B557A6"/>
    <w:rsid w:val="00B5797D"/>
    <w:rsid w:val="00B60AB8"/>
    <w:rsid w:val="00B623A7"/>
    <w:rsid w:val="00B6299F"/>
    <w:rsid w:val="00B6310A"/>
    <w:rsid w:val="00B634FC"/>
    <w:rsid w:val="00B644C6"/>
    <w:rsid w:val="00B67710"/>
    <w:rsid w:val="00B67B30"/>
    <w:rsid w:val="00B67D59"/>
    <w:rsid w:val="00B71401"/>
    <w:rsid w:val="00B71895"/>
    <w:rsid w:val="00B71B2E"/>
    <w:rsid w:val="00B7434F"/>
    <w:rsid w:val="00B748FC"/>
    <w:rsid w:val="00B74A2B"/>
    <w:rsid w:val="00B7508D"/>
    <w:rsid w:val="00B75828"/>
    <w:rsid w:val="00B75CD3"/>
    <w:rsid w:val="00B764CB"/>
    <w:rsid w:val="00B76C67"/>
    <w:rsid w:val="00B77B65"/>
    <w:rsid w:val="00B77BC0"/>
    <w:rsid w:val="00B77CF6"/>
    <w:rsid w:val="00B81CE3"/>
    <w:rsid w:val="00B81D49"/>
    <w:rsid w:val="00B83767"/>
    <w:rsid w:val="00B8381F"/>
    <w:rsid w:val="00B855ED"/>
    <w:rsid w:val="00B85BCE"/>
    <w:rsid w:val="00B85C18"/>
    <w:rsid w:val="00B876F3"/>
    <w:rsid w:val="00B87B3B"/>
    <w:rsid w:val="00B94308"/>
    <w:rsid w:val="00B946B1"/>
    <w:rsid w:val="00B960D0"/>
    <w:rsid w:val="00B960F6"/>
    <w:rsid w:val="00B97822"/>
    <w:rsid w:val="00BA0101"/>
    <w:rsid w:val="00BA0139"/>
    <w:rsid w:val="00BA15B3"/>
    <w:rsid w:val="00BA4255"/>
    <w:rsid w:val="00BA471C"/>
    <w:rsid w:val="00BA54BD"/>
    <w:rsid w:val="00BA648A"/>
    <w:rsid w:val="00BA6538"/>
    <w:rsid w:val="00BA65FB"/>
    <w:rsid w:val="00BA7C66"/>
    <w:rsid w:val="00BB0473"/>
    <w:rsid w:val="00BB07FC"/>
    <w:rsid w:val="00BB0904"/>
    <w:rsid w:val="00BB0A53"/>
    <w:rsid w:val="00BB0C37"/>
    <w:rsid w:val="00BB0FDE"/>
    <w:rsid w:val="00BB1CA6"/>
    <w:rsid w:val="00BB1E2D"/>
    <w:rsid w:val="00BB3021"/>
    <w:rsid w:val="00BB349B"/>
    <w:rsid w:val="00BB3598"/>
    <w:rsid w:val="00BB3E63"/>
    <w:rsid w:val="00BB5964"/>
    <w:rsid w:val="00BB5C97"/>
    <w:rsid w:val="00BB5F52"/>
    <w:rsid w:val="00BB6177"/>
    <w:rsid w:val="00BB6BB4"/>
    <w:rsid w:val="00BB7310"/>
    <w:rsid w:val="00BB7AA4"/>
    <w:rsid w:val="00BC1694"/>
    <w:rsid w:val="00BC1AFC"/>
    <w:rsid w:val="00BC337F"/>
    <w:rsid w:val="00BC3E4B"/>
    <w:rsid w:val="00BC6CC6"/>
    <w:rsid w:val="00BC6E29"/>
    <w:rsid w:val="00BC771C"/>
    <w:rsid w:val="00BC7A58"/>
    <w:rsid w:val="00BC7A86"/>
    <w:rsid w:val="00BC7EF8"/>
    <w:rsid w:val="00BD0708"/>
    <w:rsid w:val="00BD0DF7"/>
    <w:rsid w:val="00BD1A1D"/>
    <w:rsid w:val="00BD3CBD"/>
    <w:rsid w:val="00BD3DFA"/>
    <w:rsid w:val="00BD4B75"/>
    <w:rsid w:val="00BD57CB"/>
    <w:rsid w:val="00BE17DB"/>
    <w:rsid w:val="00BE28C1"/>
    <w:rsid w:val="00BE3021"/>
    <w:rsid w:val="00BE3330"/>
    <w:rsid w:val="00BE46E6"/>
    <w:rsid w:val="00BE68C6"/>
    <w:rsid w:val="00BF0654"/>
    <w:rsid w:val="00BF080D"/>
    <w:rsid w:val="00BF1470"/>
    <w:rsid w:val="00BF2375"/>
    <w:rsid w:val="00BF4178"/>
    <w:rsid w:val="00BF4717"/>
    <w:rsid w:val="00BF55FD"/>
    <w:rsid w:val="00BF5E2F"/>
    <w:rsid w:val="00BF7293"/>
    <w:rsid w:val="00BF7932"/>
    <w:rsid w:val="00C0188B"/>
    <w:rsid w:val="00C022E0"/>
    <w:rsid w:val="00C0285C"/>
    <w:rsid w:val="00C04331"/>
    <w:rsid w:val="00C07B27"/>
    <w:rsid w:val="00C10947"/>
    <w:rsid w:val="00C10BCA"/>
    <w:rsid w:val="00C11411"/>
    <w:rsid w:val="00C115EA"/>
    <w:rsid w:val="00C11F55"/>
    <w:rsid w:val="00C12588"/>
    <w:rsid w:val="00C1295E"/>
    <w:rsid w:val="00C140A5"/>
    <w:rsid w:val="00C14EBB"/>
    <w:rsid w:val="00C1679A"/>
    <w:rsid w:val="00C1786E"/>
    <w:rsid w:val="00C17F2A"/>
    <w:rsid w:val="00C21F6A"/>
    <w:rsid w:val="00C2269E"/>
    <w:rsid w:val="00C231BD"/>
    <w:rsid w:val="00C23C0D"/>
    <w:rsid w:val="00C2462F"/>
    <w:rsid w:val="00C24CBB"/>
    <w:rsid w:val="00C25789"/>
    <w:rsid w:val="00C26157"/>
    <w:rsid w:val="00C275AC"/>
    <w:rsid w:val="00C27C69"/>
    <w:rsid w:val="00C300F1"/>
    <w:rsid w:val="00C3197F"/>
    <w:rsid w:val="00C34298"/>
    <w:rsid w:val="00C34610"/>
    <w:rsid w:val="00C350CC"/>
    <w:rsid w:val="00C3599E"/>
    <w:rsid w:val="00C35CEE"/>
    <w:rsid w:val="00C370F7"/>
    <w:rsid w:val="00C407B8"/>
    <w:rsid w:val="00C4103B"/>
    <w:rsid w:val="00C4111D"/>
    <w:rsid w:val="00C420B7"/>
    <w:rsid w:val="00C46D6B"/>
    <w:rsid w:val="00C473D6"/>
    <w:rsid w:val="00C5007F"/>
    <w:rsid w:val="00C5038A"/>
    <w:rsid w:val="00C51414"/>
    <w:rsid w:val="00C53520"/>
    <w:rsid w:val="00C54485"/>
    <w:rsid w:val="00C548D7"/>
    <w:rsid w:val="00C54DF6"/>
    <w:rsid w:val="00C55B72"/>
    <w:rsid w:val="00C567D7"/>
    <w:rsid w:val="00C57F03"/>
    <w:rsid w:val="00C600BC"/>
    <w:rsid w:val="00C60267"/>
    <w:rsid w:val="00C603BD"/>
    <w:rsid w:val="00C628FD"/>
    <w:rsid w:val="00C63CF2"/>
    <w:rsid w:val="00C64CEF"/>
    <w:rsid w:val="00C654D3"/>
    <w:rsid w:val="00C66FAE"/>
    <w:rsid w:val="00C72629"/>
    <w:rsid w:val="00C72DA6"/>
    <w:rsid w:val="00C73455"/>
    <w:rsid w:val="00C741EF"/>
    <w:rsid w:val="00C754AF"/>
    <w:rsid w:val="00C75EE5"/>
    <w:rsid w:val="00C76469"/>
    <w:rsid w:val="00C774AF"/>
    <w:rsid w:val="00C80B74"/>
    <w:rsid w:val="00C80BE0"/>
    <w:rsid w:val="00C81B81"/>
    <w:rsid w:val="00C82A9A"/>
    <w:rsid w:val="00C8304A"/>
    <w:rsid w:val="00C84E3F"/>
    <w:rsid w:val="00C84EEE"/>
    <w:rsid w:val="00C858D5"/>
    <w:rsid w:val="00C85F5B"/>
    <w:rsid w:val="00C87ED3"/>
    <w:rsid w:val="00C9179F"/>
    <w:rsid w:val="00C91DCD"/>
    <w:rsid w:val="00C91FC4"/>
    <w:rsid w:val="00C96533"/>
    <w:rsid w:val="00CA2FA9"/>
    <w:rsid w:val="00CA4DDD"/>
    <w:rsid w:val="00CA4E5F"/>
    <w:rsid w:val="00CA5C60"/>
    <w:rsid w:val="00CA5E42"/>
    <w:rsid w:val="00CA62F3"/>
    <w:rsid w:val="00CA6F51"/>
    <w:rsid w:val="00CB0889"/>
    <w:rsid w:val="00CB08D1"/>
    <w:rsid w:val="00CB100A"/>
    <w:rsid w:val="00CB1D02"/>
    <w:rsid w:val="00CB21AD"/>
    <w:rsid w:val="00CB292A"/>
    <w:rsid w:val="00CB3367"/>
    <w:rsid w:val="00CB390E"/>
    <w:rsid w:val="00CB4477"/>
    <w:rsid w:val="00CB45AE"/>
    <w:rsid w:val="00CB583C"/>
    <w:rsid w:val="00CB624D"/>
    <w:rsid w:val="00CB652D"/>
    <w:rsid w:val="00CB78B7"/>
    <w:rsid w:val="00CC044D"/>
    <w:rsid w:val="00CC0F8B"/>
    <w:rsid w:val="00CC1C36"/>
    <w:rsid w:val="00CC1F42"/>
    <w:rsid w:val="00CC3667"/>
    <w:rsid w:val="00CC3D96"/>
    <w:rsid w:val="00CC45E0"/>
    <w:rsid w:val="00CC66D3"/>
    <w:rsid w:val="00CC6D5B"/>
    <w:rsid w:val="00CC78EC"/>
    <w:rsid w:val="00CD3591"/>
    <w:rsid w:val="00CD5DE8"/>
    <w:rsid w:val="00CD696C"/>
    <w:rsid w:val="00CD72C0"/>
    <w:rsid w:val="00CE02DF"/>
    <w:rsid w:val="00CE0F4A"/>
    <w:rsid w:val="00CE2305"/>
    <w:rsid w:val="00CE2C3A"/>
    <w:rsid w:val="00CE2EBE"/>
    <w:rsid w:val="00CE5C5E"/>
    <w:rsid w:val="00CE7910"/>
    <w:rsid w:val="00CE797D"/>
    <w:rsid w:val="00CF187F"/>
    <w:rsid w:val="00CF1A2C"/>
    <w:rsid w:val="00CF2418"/>
    <w:rsid w:val="00CF260D"/>
    <w:rsid w:val="00CF3833"/>
    <w:rsid w:val="00CF42C0"/>
    <w:rsid w:val="00CF4625"/>
    <w:rsid w:val="00CF7C47"/>
    <w:rsid w:val="00CF7FFB"/>
    <w:rsid w:val="00D02145"/>
    <w:rsid w:val="00D0373C"/>
    <w:rsid w:val="00D039F5"/>
    <w:rsid w:val="00D0476C"/>
    <w:rsid w:val="00D051E9"/>
    <w:rsid w:val="00D06C23"/>
    <w:rsid w:val="00D07036"/>
    <w:rsid w:val="00D1006D"/>
    <w:rsid w:val="00D11DFB"/>
    <w:rsid w:val="00D13208"/>
    <w:rsid w:val="00D14CA9"/>
    <w:rsid w:val="00D15100"/>
    <w:rsid w:val="00D17469"/>
    <w:rsid w:val="00D214BE"/>
    <w:rsid w:val="00D218B4"/>
    <w:rsid w:val="00D2255D"/>
    <w:rsid w:val="00D2269D"/>
    <w:rsid w:val="00D2360D"/>
    <w:rsid w:val="00D249AE"/>
    <w:rsid w:val="00D24A6E"/>
    <w:rsid w:val="00D24D3A"/>
    <w:rsid w:val="00D24F8D"/>
    <w:rsid w:val="00D25085"/>
    <w:rsid w:val="00D250AA"/>
    <w:rsid w:val="00D25856"/>
    <w:rsid w:val="00D25985"/>
    <w:rsid w:val="00D25FB9"/>
    <w:rsid w:val="00D261C8"/>
    <w:rsid w:val="00D2626E"/>
    <w:rsid w:val="00D2757A"/>
    <w:rsid w:val="00D30155"/>
    <w:rsid w:val="00D302C0"/>
    <w:rsid w:val="00D3213C"/>
    <w:rsid w:val="00D35096"/>
    <w:rsid w:val="00D36D08"/>
    <w:rsid w:val="00D37A20"/>
    <w:rsid w:val="00D37D59"/>
    <w:rsid w:val="00D37D67"/>
    <w:rsid w:val="00D41724"/>
    <w:rsid w:val="00D418AA"/>
    <w:rsid w:val="00D41A4E"/>
    <w:rsid w:val="00D4266F"/>
    <w:rsid w:val="00D4357F"/>
    <w:rsid w:val="00D43B7E"/>
    <w:rsid w:val="00D44585"/>
    <w:rsid w:val="00D44B67"/>
    <w:rsid w:val="00D44C61"/>
    <w:rsid w:val="00D45CFC"/>
    <w:rsid w:val="00D45D95"/>
    <w:rsid w:val="00D46262"/>
    <w:rsid w:val="00D468DA"/>
    <w:rsid w:val="00D4737A"/>
    <w:rsid w:val="00D473B8"/>
    <w:rsid w:val="00D5088D"/>
    <w:rsid w:val="00D51408"/>
    <w:rsid w:val="00D539D0"/>
    <w:rsid w:val="00D53A6E"/>
    <w:rsid w:val="00D543C7"/>
    <w:rsid w:val="00D557E6"/>
    <w:rsid w:val="00D55849"/>
    <w:rsid w:val="00D60521"/>
    <w:rsid w:val="00D611AB"/>
    <w:rsid w:val="00D61FEB"/>
    <w:rsid w:val="00D62C06"/>
    <w:rsid w:val="00D63903"/>
    <w:rsid w:val="00D640FF"/>
    <w:rsid w:val="00D641D9"/>
    <w:rsid w:val="00D64D55"/>
    <w:rsid w:val="00D65447"/>
    <w:rsid w:val="00D6677C"/>
    <w:rsid w:val="00D67638"/>
    <w:rsid w:val="00D7282F"/>
    <w:rsid w:val="00D730FD"/>
    <w:rsid w:val="00D73F5D"/>
    <w:rsid w:val="00D7552D"/>
    <w:rsid w:val="00D769B6"/>
    <w:rsid w:val="00D76AEE"/>
    <w:rsid w:val="00D76B91"/>
    <w:rsid w:val="00D775D0"/>
    <w:rsid w:val="00D80823"/>
    <w:rsid w:val="00D80D3E"/>
    <w:rsid w:val="00D82984"/>
    <w:rsid w:val="00D82C8B"/>
    <w:rsid w:val="00D82EB5"/>
    <w:rsid w:val="00D8321A"/>
    <w:rsid w:val="00D856EF"/>
    <w:rsid w:val="00D8747E"/>
    <w:rsid w:val="00D87FD6"/>
    <w:rsid w:val="00D90092"/>
    <w:rsid w:val="00D91C54"/>
    <w:rsid w:val="00D91F39"/>
    <w:rsid w:val="00D920E3"/>
    <w:rsid w:val="00D9259A"/>
    <w:rsid w:val="00D92E3F"/>
    <w:rsid w:val="00D93F45"/>
    <w:rsid w:val="00D948F9"/>
    <w:rsid w:val="00D94FEC"/>
    <w:rsid w:val="00D95B5F"/>
    <w:rsid w:val="00D95C03"/>
    <w:rsid w:val="00D95D18"/>
    <w:rsid w:val="00D969CD"/>
    <w:rsid w:val="00D97FB7"/>
    <w:rsid w:val="00DA1E27"/>
    <w:rsid w:val="00DA4C4A"/>
    <w:rsid w:val="00DA5539"/>
    <w:rsid w:val="00DA5BC7"/>
    <w:rsid w:val="00DA6526"/>
    <w:rsid w:val="00DB0B3A"/>
    <w:rsid w:val="00DB16A9"/>
    <w:rsid w:val="00DB2903"/>
    <w:rsid w:val="00DB2E42"/>
    <w:rsid w:val="00DB3585"/>
    <w:rsid w:val="00DB3ABE"/>
    <w:rsid w:val="00DB3B13"/>
    <w:rsid w:val="00DB5273"/>
    <w:rsid w:val="00DB5BEA"/>
    <w:rsid w:val="00DC0DCC"/>
    <w:rsid w:val="00DC2680"/>
    <w:rsid w:val="00DC2D9E"/>
    <w:rsid w:val="00DC32B5"/>
    <w:rsid w:val="00DC34A7"/>
    <w:rsid w:val="00DC425B"/>
    <w:rsid w:val="00DC4905"/>
    <w:rsid w:val="00DC5E28"/>
    <w:rsid w:val="00DC6C78"/>
    <w:rsid w:val="00DC7AD4"/>
    <w:rsid w:val="00DD0CD9"/>
    <w:rsid w:val="00DD1B07"/>
    <w:rsid w:val="00DD1F3C"/>
    <w:rsid w:val="00DD3C58"/>
    <w:rsid w:val="00DD4892"/>
    <w:rsid w:val="00DE11CC"/>
    <w:rsid w:val="00DE1312"/>
    <w:rsid w:val="00DE19C8"/>
    <w:rsid w:val="00DE2B97"/>
    <w:rsid w:val="00DE2F45"/>
    <w:rsid w:val="00DE51BB"/>
    <w:rsid w:val="00DE5A84"/>
    <w:rsid w:val="00DE5D9E"/>
    <w:rsid w:val="00DE6E44"/>
    <w:rsid w:val="00DE7849"/>
    <w:rsid w:val="00DE788D"/>
    <w:rsid w:val="00DF1780"/>
    <w:rsid w:val="00DF1C47"/>
    <w:rsid w:val="00DF3838"/>
    <w:rsid w:val="00DF5AD6"/>
    <w:rsid w:val="00DF71CF"/>
    <w:rsid w:val="00E00922"/>
    <w:rsid w:val="00E01922"/>
    <w:rsid w:val="00E02301"/>
    <w:rsid w:val="00E025E8"/>
    <w:rsid w:val="00E031C3"/>
    <w:rsid w:val="00E0331B"/>
    <w:rsid w:val="00E03689"/>
    <w:rsid w:val="00E046CE"/>
    <w:rsid w:val="00E06B34"/>
    <w:rsid w:val="00E071C5"/>
    <w:rsid w:val="00E1053B"/>
    <w:rsid w:val="00E116BF"/>
    <w:rsid w:val="00E11A03"/>
    <w:rsid w:val="00E1239A"/>
    <w:rsid w:val="00E123AE"/>
    <w:rsid w:val="00E13037"/>
    <w:rsid w:val="00E136E9"/>
    <w:rsid w:val="00E1626B"/>
    <w:rsid w:val="00E171E4"/>
    <w:rsid w:val="00E20431"/>
    <w:rsid w:val="00E2082B"/>
    <w:rsid w:val="00E214B1"/>
    <w:rsid w:val="00E21FFE"/>
    <w:rsid w:val="00E2299E"/>
    <w:rsid w:val="00E23EB5"/>
    <w:rsid w:val="00E242B6"/>
    <w:rsid w:val="00E2462C"/>
    <w:rsid w:val="00E247DC"/>
    <w:rsid w:val="00E247F8"/>
    <w:rsid w:val="00E25C63"/>
    <w:rsid w:val="00E25E92"/>
    <w:rsid w:val="00E26036"/>
    <w:rsid w:val="00E269D5"/>
    <w:rsid w:val="00E277E6"/>
    <w:rsid w:val="00E27B7C"/>
    <w:rsid w:val="00E27D10"/>
    <w:rsid w:val="00E30ED3"/>
    <w:rsid w:val="00E32677"/>
    <w:rsid w:val="00E33185"/>
    <w:rsid w:val="00E3515F"/>
    <w:rsid w:val="00E35D28"/>
    <w:rsid w:val="00E36477"/>
    <w:rsid w:val="00E3695C"/>
    <w:rsid w:val="00E37162"/>
    <w:rsid w:val="00E4191F"/>
    <w:rsid w:val="00E4293F"/>
    <w:rsid w:val="00E43ACE"/>
    <w:rsid w:val="00E44DFE"/>
    <w:rsid w:val="00E468B1"/>
    <w:rsid w:val="00E46EDE"/>
    <w:rsid w:val="00E472D8"/>
    <w:rsid w:val="00E502C4"/>
    <w:rsid w:val="00E50711"/>
    <w:rsid w:val="00E51D0E"/>
    <w:rsid w:val="00E51DE7"/>
    <w:rsid w:val="00E544E0"/>
    <w:rsid w:val="00E54666"/>
    <w:rsid w:val="00E546B5"/>
    <w:rsid w:val="00E54EEC"/>
    <w:rsid w:val="00E54FE8"/>
    <w:rsid w:val="00E55224"/>
    <w:rsid w:val="00E55802"/>
    <w:rsid w:val="00E55B0E"/>
    <w:rsid w:val="00E55D80"/>
    <w:rsid w:val="00E56501"/>
    <w:rsid w:val="00E60FB5"/>
    <w:rsid w:val="00E61631"/>
    <w:rsid w:val="00E62BFB"/>
    <w:rsid w:val="00E632D5"/>
    <w:rsid w:val="00E64334"/>
    <w:rsid w:val="00E65231"/>
    <w:rsid w:val="00E66977"/>
    <w:rsid w:val="00E713BC"/>
    <w:rsid w:val="00E71764"/>
    <w:rsid w:val="00E71A18"/>
    <w:rsid w:val="00E71E69"/>
    <w:rsid w:val="00E721B5"/>
    <w:rsid w:val="00E72FF8"/>
    <w:rsid w:val="00E735C8"/>
    <w:rsid w:val="00E73978"/>
    <w:rsid w:val="00E767E5"/>
    <w:rsid w:val="00E769C2"/>
    <w:rsid w:val="00E76D68"/>
    <w:rsid w:val="00E76F10"/>
    <w:rsid w:val="00E7722E"/>
    <w:rsid w:val="00E80196"/>
    <w:rsid w:val="00E807AF"/>
    <w:rsid w:val="00E8159E"/>
    <w:rsid w:val="00E817FC"/>
    <w:rsid w:val="00E81EF6"/>
    <w:rsid w:val="00E85C72"/>
    <w:rsid w:val="00E86512"/>
    <w:rsid w:val="00E86C5F"/>
    <w:rsid w:val="00E87256"/>
    <w:rsid w:val="00E87CBB"/>
    <w:rsid w:val="00E9017A"/>
    <w:rsid w:val="00E90620"/>
    <w:rsid w:val="00E907E6"/>
    <w:rsid w:val="00E9087F"/>
    <w:rsid w:val="00E90A57"/>
    <w:rsid w:val="00E9153F"/>
    <w:rsid w:val="00E93653"/>
    <w:rsid w:val="00E94FD8"/>
    <w:rsid w:val="00E955A3"/>
    <w:rsid w:val="00E97385"/>
    <w:rsid w:val="00E97392"/>
    <w:rsid w:val="00EA07AF"/>
    <w:rsid w:val="00EA1348"/>
    <w:rsid w:val="00EA15C6"/>
    <w:rsid w:val="00EA28AA"/>
    <w:rsid w:val="00EA2A21"/>
    <w:rsid w:val="00EA2F75"/>
    <w:rsid w:val="00EA54A1"/>
    <w:rsid w:val="00EA5E9A"/>
    <w:rsid w:val="00EA61A8"/>
    <w:rsid w:val="00EA6D0E"/>
    <w:rsid w:val="00EA70F4"/>
    <w:rsid w:val="00EA7395"/>
    <w:rsid w:val="00EA7C2B"/>
    <w:rsid w:val="00EB0658"/>
    <w:rsid w:val="00EB09E4"/>
    <w:rsid w:val="00EB0E5E"/>
    <w:rsid w:val="00EB0F4B"/>
    <w:rsid w:val="00EB12B1"/>
    <w:rsid w:val="00EB201E"/>
    <w:rsid w:val="00EB22C1"/>
    <w:rsid w:val="00EB2928"/>
    <w:rsid w:val="00EB3893"/>
    <w:rsid w:val="00EB391C"/>
    <w:rsid w:val="00EB5733"/>
    <w:rsid w:val="00EB718C"/>
    <w:rsid w:val="00EB7BB6"/>
    <w:rsid w:val="00EB7D78"/>
    <w:rsid w:val="00EB7E13"/>
    <w:rsid w:val="00EC05B9"/>
    <w:rsid w:val="00EC0E33"/>
    <w:rsid w:val="00EC1069"/>
    <w:rsid w:val="00EC1949"/>
    <w:rsid w:val="00EC1977"/>
    <w:rsid w:val="00EC26B9"/>
    <w:rsid w:val="00EC2834"/>
    <w:rsid w:val="00EC3ECB"/>
    <w:rsid w:val="00EC4B3E"/>
    <w:rsid w:val="00EC618C"/>
    <w:rsid w:val="00EC64E5"/>
    <w:rsid w:val="00ED0577"/>
    <w:rsid w:val="00ED08CB"/>
    <w:rsid w:val="00ED0BD1"/>
    <w:rsid w:val="00ED28CB"/>
    <w:rsid w:val="00ED2A0A"/>
    <w:rsid w:val="00ED320D"/>
    <w:rsid w:val="00ED40CB"/>
    <w:rsid w:val="00ED54B3"/>
    <w:rsid w:val="00ED6CAE"/>
    <w:rsid w:val="00ED7DD0"/>
    <w:rsid w:val="00EE1620"/>
    <w:rsid w:val="00EE28B3"/>
    <w:rsid w:val="00EE2F0C"/>
    <w:rsid w:val="00EE3138"/>
    <w:rsid w:val="00EE41D4"/>
    <w:rsid w:val="00EE45DE"/>
    <w:rsid w:val="00EE4730"/>
    <w:rsid w:val="00EE4C1C"/>
    <w:rsid w:val="00EE5AA6"/>
    <w:rsid w:val="00EE6333"/>
    <w:rsid w:val="00EF0784"/>
    <w:rsid w:val="00EF129B"/>
    <w:rsid w:val="00EF21C7"/>
    <w:rsid w:val="00EF23FE"/>
    <w:rsid w:val="00EF2B55"/>
    <w:rsid w:val="00EF4F1B"/>
    <w:rsid w:val="00EF52F4"/>
    <w:rsid w:val="00EF5D4F"/>
    <w:rsid w:val="00EF6023"/>
    <w:rsid w:val="00EF634F"/>
    <w:rsid w:val="00EF672E"/>
    <w:rsid w:val="00EF6768"/>
    <w:rsid w:val="00EF7DCF"/>
    <w:rsid w:val="00F0053D"/>
    <w:rsid w:val="00F00C42"/>
    <w:rsid w:val="00F015CE"/>
    <w:rsid w:val="00F0446D"/>
    <w:rsid w:val="00F04EDD"/>
    <w:rsid w:val="00F05123"/>
    <w:rsid w:val="00F10F0F"/>
    <w:rsid w:val="00F13131"/>
    <w:rsid w:val="00F13E01"/>
    <w:rsid w:val="00F165CA"/>
    <w:rsid w:val="00F2036A"/>
    <w:rsid w:val="00F20B24"/>
    <w:rsid w:val="00F2111E"/>
    <w:rsid w:val="00F2383D"/>
    <w:rsid w:val="00F24E57"/>
    <w:rsid w:val="00F25C52"/>
    <w:rsid w:val="00F261E0"/>
    <w:rsid w:val="00F27DE1"/>
    <w:rsid w:val="00F302C5"/>
    <w:rsid w:val="00F32308"/>
    <w:rsid w:val="00F32BC2"/>
    <w:rsid w:val="00F33058"/>
    <w:rsid w:val="00F33684"/>
    <w:rsid w:val="00F339F6"/>
    <w:rsid w:val="00F346BE"/>
    <w:rsid w:val="00F35201"/>
    <w:rsid w:val="00F37AA5"/>
    <w:rsid w:val="00F40918"/>
    <w:rsid w:val="00F40F70"/>
    <w:rsid w:val="00F40FE5"/>
    <w:rsid w:val="00F41E4C"/>
    <w:rsid w:val="00F430D1"/>
    <w:rsid w:val="00F43E01"/>
    <w:rsid w:val="00F44570"/>
    <w:rsid w:val="00F456D1"/>
    <w:rsid w:val="00F46B63"/>
    <w:rsid w:val="00F5168F"/>
    <w:rsid w:val="00F52195"/>
    <w:rsid w:val="00F5380D"/>
    <w:rsid w:val="00F53AEA"/>
    <w:rsid w:val="00F54DFB"/>
    <w:rsid w:val="00F5515A"/>
    <w:rsid w:val="00F55F6C"/>
    <w:rsid w:val="00F563E6"/>
    <w:rsid w:val="00F56A59"/>
    <w:rsid w:val="00F57ED7"/>
    <w:rsid w:val="00F6200D"/>
    <w:rsid w:val="00F62051"/>
    <w:rsid w:val="00F62115"/>
    <w:rsid w:val="00F62AA6"/>
    <w:rsid w:val="00F63147"/>
    <w:rsid w:val="00F643DE"/>
    <w:rsid w:val="00F65BDB"/>
    <w:rsid w:val="00F6634D"/>
    <w:rsid w:val="00F67B13"/>
    <w:rsid w:val="00F67F92"/>
    <w:rsid w:val="00F706CA"/>
    <w:rsid w:val="00F75FC8"/>
    <w:rsid w:val="00F7664E"/>
    <w:rsid w:val="00F77A3E"/>
    <w:rsid w:val="00F77B9D"/>
    <w:rsid w:val="00F804E8"/>
    <w:rsid w:val="00F8056D"/>
    <w:rsid w:val="00F80891"/>
    <w:rsid w:val="00F80D77"/>
    <w:rsid w:val="00F81CD5"/>
    <w:rsid w:val="00F83098"/>
    <w:rsid w:val="00F8352F"/>
    <w:rsid w:val="00F8380B"/>
    <w:rsid w:val="00F83A2A"/>
    <w:rsid w:val="00F8435A"/>
    <w:rsid w:val="00F853E5"/>
    <w:rsid w:val="00F86435"/>
    <w:rsid w:val="00F86AC7"/>
    <w:rsid w:val="00F90251"/>
    <w:rsid w:val="00F90A4B"/>
    <w:rsid w:val="00F90D0C"/>
    <w:rsid w:val="00F91562"/>
    <w:rsid w:val="00F91DEF"/>
    <w:rsid w:val="00F93168"/>
    <w:rsid w:val="00F9318A"/>
    <w:rsid w:val="00F93931"/>
    <w:rsid w:val="00F940A6"/>
    <w:rsid w:val="00F946F5"/>
    <w:rsid w:val="00F95049"/>
    <w:rsid w:val="00F957D5"/>
    <w:rsid w:val="00F95A52"/>
    <w:rsid w:val="00F9616D"/>
    <w:rsid w:val="00F96E82"/>
    <w:rsid w:val="00FA0312"/>
    <w:rsid w:val="00FA1479"/>
    <w:rsid w:val="00FA35F1"/>
    <w:rsid w:val="00FA36C1"/>
    <w:rsid w:val="00FA4D87"/>
    <w:rsid w:val="00FA5302"/>
    <w:rsid w:val="00FA64F1"/>
    <w:rsid w:val="00FA7CED"/>
    <w:rsid w:val="00FA7F72"/>
    <w:rsid w:val="00FB05CF"/>
    <w:rsid w:val="00FB392B"/>
    <w:rsid w:val="00FB443F"/>
    <w:rsid w:val="00FB5322"/>
    <w:rsid w:val="00FB56F4"/>
    <w:rsid w:val="00FB5C0E"/>
    <w:rsid w:val="00FB7A5A"/>
    <w:rsid w:val="00FC025E"/>
    <w:rsid w:val="00FC121B"/>
    <w:rsid w:val="00FC252B"/>
    <w:rsid w:val="00FC4154"/>
    <w:rsid w:val="00FC437D"/>
    <w:rsid w:val="00FC4A6C"/>
    <w:rsid w:val="00FC4F80"/>
    <w:rsid w:val="00FC547D"/>
    <w:rsid w:val="00FC5761"/>
    <w:rsid w:val="00FC5A06"/>
    <w:rsid w:val="00FC7325"/>
    <w:rsid w:val="00FC7750"/>
    <w:rsid w:val="00FC7B78"/>
    <w:rsid w:val="00FD068D"/>
    <w:rsid w:val="00FD2FD0"/>
    <w:rsid w:val="00FD525D"/>
    <w:rsid w:val="00FD5476"/>
    <w:rsid w:val="00FD63D0"/>
    <w:rsid w:val="00FE085C"/>
    <w:rsid w:val="00FE136D"/>
    <w:rsid w:val="00FE2060"/>
    <w:rsid w:val="00FE2832"/>
    <w:rsid w:val="00FE3925"/>
    <w:rsid w:val="00FE3BB1"/>
    <w:rsid w:val="00FE54AB"/>
    <w:rsid w:val="00FE5822"/>
    <w:rsid w:val="00FE7D75"/>
    <w:rsid w:val="00FE7E1E"/>
    <w:rsid w:val="00FF09D0"/>
    <w:rsid w:val="00FF0E94"/>
    <w:rsid w:val="00FF1184"/>
    <w:rsid w:val="00FF2A10"/>
    <w:rsid w:val="00FF35E0"/>
    <w:rsid w:val="00FF3CB6"/>
    <w:rsid w:val="00FF4031"/>
    <w:rsid w:val="00FF494E"/>
    <w:rsid w:val="00FF49E7"/>
    <w:rsid w:val="00FF5428"/>
    <w:rsid w:val="00FF549C"/>
    <w:rsid w:val="00FF6887"/>
    <w:rsid w:val="00FF6C93"/>
    <w:rsid w:val="00FF72DD"/>
    <w:rsid w:val="00FF7507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77F5DE"/>
  <w15:chartTrackingRefBased/>
  <w15:docId w15:val="{A2E4753F-52A2-4467-8224-30E4ECF43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42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hd w:val="clear" w:color="auto" w:fill="FFFFFF"/>
      <w:tabs>
        <w:tab w:val="left" w:pos="317"/>
      </w:tabs>
      <w:suppressAutoHyphens w:val="0"/>
      <w:spacing w:line="254" w:lineRule="exact"/>
      <w:ind w:left="0" w:right="29" w:firstLine="0"/>
      <w:jc w:val="both"/>
      <w:outlineLvl w:val="1"/>
    </w:pPr>
    <w:rPr>
      <w:rFonts w:ascii="Times New Roman" w:hAnsi="Times New Roman" w:cs="Times New Roman"/>
      <w:bCs w:val="0"/>
      <w:spacing w:val="-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2AC6"/>
    <w:pPr>
      <w:keepNext/>
      <w:spacing w:before="240" w:after="60"/>
      <w:outlineLvl w:val="2"/>
    </w:pPr>
    <w:rPr>
      <w:rFonts w:ascii="Calibri Light" w:hAnsi="Calibri Light" w:cs="Times New Roman"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b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color w:val="auto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4z1">
    <w:name w:val="WW8Num4z1"/>
    <w:rPr>
      <w:rFonts w:ascii="Wingdings" w:hAnsi="Wingdings"/>
    </w:rPr>
  </w:style>
  <w:style w:type="character" w:customStyle="1" w:styleId="WW8Num4z2">
    <w:name w:val="WW8Num4z2"/>
    <w:rPr>
      <w:rFonts w:ascii="Times New Roman" w:hAnsi="Times New Roman" w:cs="Times New Roman"/>
    </w:rPr>
  </w:style>
  <w:style w:type="character" w:customStyle="1" w:styleId="WW8Num5z1">
    <w:name w:val="WW8Num5z1"/>
    <w:rPr>
      <w:rFonts w:ascii="Symbol" w:hAnsi="Symbol"/>
      <w:b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SimSun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autoSpaceDE/>
      <w:spacing w:after="120"/>
    </w:pPr>
    <w:rPr>
      <w:rFonts w:ascii="Times New Roman" w:eastAsia="SimSun" w:hAnsi="Times New Roman" w:cs="Mangal"/>
      <w:b w:val="0"/>
      <w:bCs w:val="0"/>
      <w:kern w:val="1"/>
      <w:sz w:val="24"/>
      <w:szCs w:val="24"/>
      <w:lang w:val="x-none" w:eastAsia="hi-IN" w:bidi="hi-IN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autoSpaceDE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Tekstpodstawowy21">
    <w:name w:val="Tekst podstawowy 21"/>
    <w:basedOn w:val="Normalny"/>
    <w:pPr>
      <w:widowControl/>
      <w:autoSpaceDE/>
      <w:jc w:val="both"/>
    </w:pPr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NormalnyWeb">
    <w:name w:val="Normal (Web)"/>
    <w:basedOn w:val="Normalny"/>
    <w:uiPriority w:val="99"/>
    <w:pPr>
      <w:widowControl/>
      <w:autoSpaceDE/>
      <w:spacing w:before="100" w:after="11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ramki">
    <w:name w:val="Zawartość ramki"/>
    <w:basedOn w:val="Tekstpodstawowy"/>
  </w:style>
  <w:style w:type="paragraph" w:customStyle="1" w:styleId="Znak1ZnakZnakZnakZnakZnak">
    <w:name w:val="Znak1 Znak Znak Znak Znak Znak"/>
    <w:basedOn w:val="Normalny"/>
    <w:rsid w:val="008062D0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201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3201"/>
    <w:rPr>
      <w:rFonts w:ascii="Arial" w:hAnsi="Arial" w:cs="Arial"/>
      <w:b/>
      <w:bCs/>
      <w:lang w:eastAsia="ar-SA"/>
    </w:rPr>
  </w:style>
  <w:style w:type="character" w:styleId="Odwoanieprzypisukocowego">
    <w:name w:val="endnote reference"/>
    <w:uiPriority w:val="99"/>
    <w:semiHidden/>
    <w:unhideWhenUsed/>
    <w:rsid w:val="00273201"/>
    <w:rPr>
      <w:vertAlign w:val="superscript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basedOn w:val="Normalny"/>
    <w:link w:val="AkapitzlistZnak"/>
    <w:uiPriority w:val="34"/>
    <w:qFormat/>
    <w:rsid w:val="006725E5"/>
    <w:pPr>
      <w:ind w:left="708"/>
    </w:pPr>
    <w:rPr>
      <w:rFonts w:cs="Times New Roman"/>
      <w:lang w:val="x-none"/>
    </w:rPr>
  </w:style>
  <w:style w:type="character" w:styleId="Odwoaniedokomentarza">
    <w:name w:val="annotation reference"/>
    <w:uiPriority w:val="99"/>
    <w:semiHidden/>
    <w:unhideWhenUsed/>
    <w:rsid w:val="001965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96564"/>
    <w:pPr>
      <w:widowControl/>
      <w:suppressAutoHyphens w:val="0"/>
      <w:autoSpaceDE/>
    </w:pPr>
    <w:rPr>
      <w:rFonts w:ascii="Times New Roman" w:hAnsi="Times New Roman" w:cs="Times New Roman"/>
      <w:b w:val="0"/>
      <w:bCs w:val="0"/>
      <w:kern w:val="22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196564"/>
    <w:rPr>
      <w:kern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7A0"/>
    <w:pPr>
      <w:spacing w:after="60"/>
      <w:outlineLvl w:val="1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PodtytuZnak">
    <w:name w:val="Podtytuł Znak"/>
    <w:link w:val="Podtytu"/>
    <w:uiPriority w:val="11"/>
    <w:rsid w:val="002947A0"/>
    <w:rPr>
      <w:b/>
      <w:bCs/>
      <w:sz w:val="24"/>
      <w:szCs w:val="24"/>
      <w:lang w:eastAsia="ar-SA"/>
    </w:rPr>
  </w:style>
  <w:style w:type="character" w:styleId="Wyrnieniedelikatne">
    <w:name w:val="Subtle Emphasis"/>
    <w:uiPriority w:val="19"/>
    <w:qFormat/>
    <w:rsid w:val="002947A0"/>
    <w:rPr>
      <w:rFonts w:ascii="Times New Roman" w:hAnsi="Times New Roman" w:cs="Times New Roman" w:hint="default"/>
      <w:b/>
      <w:bCs w:val="0"/>
      <w:i w:val="0"/>
      <w:iCs/>
      <w:color w:val="000000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035"/>
    <w:pPr>
      <w:widowControl w:val="0"/>
      <w:suppressAutoHyphens/>
      <w:autoSpaceDE w:val="0"/>
    </w:pPr>
    <w:rPr>
      <w:rFonts w:ascii="Arial" w:hAnsi="Arial"/>
      <w:b/>
      <w:bCs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sid w:val="001C4035"/>
    <w:rPr>
      <w:rFonts w:ascii="Arial" w:hAnsi="Arial" w:cs="Arial"/>
      <w:b/>
      <w:bCs/>
      <w:kern w:val="22"/>
      <w:lang w:eastAsia="ar-SA"/>
    </w:rPr>
  </w:style>
  <w:style w:type="character" w:styleId="Nierozpoznanawzmianka">
    <w:name w:val="Unresolved Mention"/>
    <w:uiPriority w:val="99"/>
    <w:semiHidden/>
    <w:unhideWhenUsed/>
    <w:rsid w:val="00565C0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62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759BC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24A78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424A78"/>
    <w:rPr>
      <w:rFonts w:ascii="Arial" w:hAnsi="Arial" w:cs="Arial"/>
      <w:b/>
      <w:bCs/>
      <w:lang w:eastAsia="ar-SA"/>
    </w:rPr>
  </w:style>
  <w:style w:type="character" w:customStyle="1" w:styleId="Stopka0">
    <w:name w:val="Stopka_"/>
    <w:link w:val="Stopka1"/>
    <w:rsid w:val="00E71E69"/>
    <w:rPr>
      <w:sz w:val="18"/>
      <w:szCs w:val="18"/>
      <w:shd w:val="clear" w:color="auto" w:fill="FFFFFF"/>
    </w:rPr>
  </w:style>
  <w:style w:type="character" w:customStyle="1" w:styleId="Teksttreci">
    <w:name w:val="Tekst treści_"/>
    <w:link w:val="Teksttreci0"/>
    <w:rsid w:val="00E71E69"/>
    <w:rPr>
      <w:shd w:val="clear" w:color="auto" w:fill="FFFFFF"/>
    </w:rPr>
  </w:style>
  <w:style w:type="paragraph" w:customStyle="1" w:styleId="Stopka1">
    <w:name w:val="Stopka1"/>
    <w:basedOn w:val="Normalny"/>
    <w:link w:val="Stopka0"/>
    <w:rsid w:val="00E71E69"/>
    <w:pPr>
      <w:shd w:val="clear" w:color="auto" w:fill="FFFFFF"/>
      <w:suppressAutoHyphens w:val="0"/>
      <w:autoSpaceDE/>
      <w:spacing w:line="257" w:lineRule="auto"/>
      <w:ind w:left="440" w:hanging="280"/>
    </w:pPr>
    <w:rPr>
      <w:rFonts w:ascii="Times New Roman" w:hAnsi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Teksttreci0">
    <w:name w:val="Tekst treści"/>
    <w:basedOn w:val="Normalny"/>
    <w:link w:val="Teksttreci"/>
    <w:rsid w:val="00E71E69"/>
    <w:pPr>
      <w:shd w:val="clear" w:color="auto" w:fill="FFFFFF"/>
      <w:suppressAutoHyphens w:val="0"/>
      <w:autoSpaceDE/>
      <w:spacing w:after="100"/>
    </w:pPr>
    <w:rPr>
      <w:rFonts w:ascii="Times New Roman" w:hAnsi="Times New Roman" w:cs="Times New Roman"/>
      <w:b w:val="0"/>
      <w:bCs w:val="0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AB6E45"/>
    <w:rPr>
      <w:rFonts w:ascii="Arial" w:hAnsi="Arial" w:cs="Arial"/>
      <w:b/>
      <w:bCs/>
      <w:lang w:eastAsia="ar-SA"/>
    </w:rPr>
  </w:style>
  <w:style w:type="numbering" w:customStyle="1" w:styleId="StylPunktowaneCourierNewZlewej063cmWysunicie063">
    <w:name w:val="Styl Punktowane Courier New Z lewej:  063 cm Wysunięcie:  063..."/>
    <w:basedOn w:val="Bezlisty"/>
    <w:rsid w:val="00B51F3B"/>
    <w:pPr>
      <w:numPr>
        <w:numId w:val="17"/>
      </w:numPr>
    </w:pPr>
  </w:style>
  <w:style w:type="character" w:customStyle="1" w:styleId="Nagwek3Znak">
    <w:name w:val="Nagłówek 3 Znak"/>
    <w:link w:val="Nagwek3"/>
    <w:uiPriority w:val="9"/>
    <w:semiHidden/>
    <w:rsid w:val="00542AC6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highlight">
    <w:name w:val="highlight"/>
    <w:basedOn w:val="Domylnaczcionkaakapitu"/>
    <w:rsid w:val="00A5617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5F2"/>
    <w:rPr>
      <w:rFonts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715F2"/>
    <w:rPr>
      <w:rFonts w:ascii="Arial" w:hAnsi="Arial" w:cs="Arial"/>
      <w:b/>
      <w:bCs/>
      <w:lang w:eastAsia="ar-SA"/>
    </w:rPr>
  </w:style>
  <w:style w:type="character" w:styleId="Odwoanieprzypisudolnego">
    <w:name w:val="footnote reference"/>
    <w:uiPriority w:val="99"/>
    <w:semiHidden/>
    <w:unhideWhenUsed/>
    <w:rsid w:val="007715F2"/>
    <w:rPr>
      <w:vertAlign w:val="superscript"/>
    </w:rPr>
  </w:style>
  <w:style w:type="numbering" w:customStyle="1" w:styleId="Bezlisty1">
    <w:name w:val="Bez listy1"/>
    <w:next w:val="Bezlisty"/>
    <w:semiHidden/>
    <w:rsid w:val="003B75EE"/>
  </w:style>
  <w:style w:type="paragraph" w:styleId="Tekstpodstawowy2">
    <w:name w:val="Body Text 2"/>
    <w:basedOn w:val="Normalny"/>
    <w:link w:val="Tekstpodstawowy2Znak"/>
    <w:rsid w:val="003B75EE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pacing w:val="12"/>
      <w:sz w:val="24"/>
      <w:lang w:val="x-none" w:eastAsia="x-none"/>
    </w:rPr>
  </w:style>
  <w:style w:type="character" w:customStyle="1" w:styleId="Tekstpodstawowy2Znak">
    <w:name w:val="Tekst podstawowy 2 Znak"/>
    <w:link w:val="Tekstpodstawowy2"/>
    <w:rsid w:val="003B75EE"/>
    <w:rPr>
      <w:spacing w:val="12"/>
      <w:sz w:val="24"/>
    </w:rPr>
  </w:style>
  <w:style w:type="character" w:customStyle="1" w:styleId="TekstpodstawowyZnak">
    <w:name w:val="Tekst podstawowy Znak"/>
    <w:link w:val="Tekstpodstawowy"/>
    <w:rsid w:val="003B75EE"/>
    <w:rPr>
      <w:rFonts w:eastAsia="SimSun" w:cs="Mangal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semiHidden/>
    <w:rsid w:val="003B75EE"/>
    <w:pPr>
      <w:widowControl/>
      <w:shd w:val="clear" w:color="auto" w:fill="000080"/>
      <w:suppressAutoHyphens w:val="0"/>
      <w:autoSpaceDE/>
    </w:pPr>
    <w:rPr>
      <w:rFonts w:ascii="Tahoma" w:hAnsi="Tahoma" w:cs="Times New Roman"/>
      <w:b w:val="0"/>
      <w:bCs w:val="0"/>
      <w:lang w:val="x-none" w:eastAsia="x-none"/>
    </w:rPr>
  </w:style>
  <w:style w:type="character" w:customStyle="1" w:styleId="MapadokumentuZnak">
    <w:name w:val="Mapa dokumentu Znak"/>
    <w:link w:val="Mapadokumentu"/>
    <w:semiHidden/>
    <w:rsid w:val="003B75EE"/>
    <w:rPr>
      <w:rFonts w:ascii="Tahoma" w:hAnsi="Tahoma" w:cs="Tahoma"/>
      <w:shd w:val="clear" w:color="auto" w:fill="000080"/>
    </w:rPr>
  </w:style>
  <w:style w:type="character" w:customStyle="1" w:styleId="StopkaZnak">
    <w:name w:val="Stopka Znak"/>
    <w:link w:val="Stopka"/>
    <w:uiPriority w:val="99"/>
    <w:rsid w:val="003B75EE"/>
    <w:rPr>
      <w:rFonts w:ascii="Arial" w:hAnsi="Arial" w:cs="Arial"/>
      <w:b/>
      <w:bCs/>
      <w:lang w:eastAsia="ar-SA"/>
    </w:rPr>
  </w:style>
  <w:style w:type="paragraph" w:customStyle="1" w:styleId="Default">
    <w:name w:val="Default"/>
    <w:rsid w:val="003B75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441DF"/>
    <w:rPr>
      <w:rFonts w:ascii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1F67B-95EB-4A23-8871-4ED6A095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 8 / 2010</vt:lpstr>
    </vt:vector>
  </TitlesOfParts>
  <Company>Centrum Pediatrii im. Jana Pawła II w Sosnowcu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 8 / 2010</dc:title>
  <dc:subject/>
  <dc:creator>Centrum Pediatrii im Jana Pawła 2</dc:creator>
  <cp:keywords/>
  <cp:lastModifiedBy>Administracja</cp:lastModifiedBy>
  <cp:revision>4</cp:revision>
  <cp:lastPrinted>2026-02-17T12:50:00Z</cp:lastPrinted>
  <dcterms:created xsi:type="dcterms:W3CDTF">2026-05-07T11:58:00Z</dcterms:created>
  <dcterms:modified xsi:type="dcterms:W3CDTF">2026-05-07T12:02:00Z</dcterms:modified>
</cp:coreProperties>
</file>